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3DF42" w14:textId="77777777" w:rsidR="00F47109" w:rsidRDefault="00F47109" w:rsidP="00BB116C">
      <w:pPr>
        <w:pStyle w:val="Titolo1"/>
        <w:jc w:val="center"/>
      </w:pPr>
    </w:p>
    <w:p w14:paraId="6E4DE8A9" w14:textId="7438AF74" w:rsidR="00F47109" w:rsidRDefault="00F47109" w:rsidP="00BB116C">
      <w:pPr>
        <w:pStyle w:val="Titolo1"/>
        <w:jc w:val="center"/>
      </w:pPr>
      <w:r>
        <w:t>modello dgue</w:t>
      </w:r>
      <w:bookmarkStart w:id="0" w:name="_GoBack"/>
      <w:bookmarkEnd w:id="0"/>
    </w:p>
    <w:p w14:paraId="075B1B36" w14:textId="77777777" w:rsidR="00F47109" w:rsidRDefault="00F47109" w:rsidP="00BB116C">
      <w:pPr>
        <w:pStyle w:val="Titolo1"/>
        <w:jc w:val="center"/>
      </w:pPr>
    </w:p>
    <w:p w14:paraId="712CDE0D" w14:textId="2195B55B" w:rsidR="00A23B3E" w:rsidRDefault="00A23B3E" w:rsidP="00BB116C">
      <w:pPr>
        <w:pStyle w:val="Titolo1"/>
        <w:jc w:val="center"/>
        <w:rPr>
          <w:sz w:val="20"/>
          <w:szCs w:val="20"/>
        </w:rPr>
      </w:pPr>
      <w:r>
        <w:t>Allegato</w:t>
      </w:r>
      <w:r w:rsidR="009A6BEC">
        <w:t xml:space="preserve"> </w:t>
      </w:r>
      <w:r w:rsidR="00F3502F">
        <w:t>3</w:t>
      </w:r>
    </w:p>
    <w:p w14:paraId="614F9C12" w14:textId="77777777" w:rsidR="00A23B3E" w:rsidRDefault="00A23B3E">
      <w:pPr>
        <w:pStyle w:val="Annexetitre"/>
        <w:spacing w:before="0" w:after="0"/>
        <w:jc w:val="both"/>
        <w:rPr>
          <w:caps/>
          <w:sz w:val="16"/>
          <w:szCs w:val="16"/>
          <w:u w:val="none"/>
        </w:rPr>
      </w:pPr>
    </w:p>
    <w:p w14:paraId="4623486A" w14:textId="77777777" w:rsidR="00A23B3E" w:rsidRDefault="00A23B3E" w:rsidP="00A30CBB">
      <w:pPr>
        <w:pStyle w:val="Annexetitre"/>
        <w:spacing w:before="0" w:after="0"/>
      </w:pPr>
      <w:r>
        <w:rPr>
          <w:caps/>
          <w:sz w:val="16"/>
          <w:szCs w:val="16"/>
          <w:u w:val="none"/>
        </w:rPr>
        <w:t>Modello di formulario per</w:t>
      </w:r>
      <w:r w:rsidR="00276D86">
        <w:rPr>
          <w:caps/>
          <w:sz w:val="16"/>
          <w:szCs w:val="16"/>
          <w:u w:val="none"/>
        </w:rPr>
        <w:t xml:space="preserve"> </w:t>
      </w:r>
      <w:r>
        <w:rPr>
          <w:caps/>
          <w:sz w:val="16"/>
          <w:szCs w:val="16"/>
          <w:u w:val="none"/>
        </w:rPr>
        <w:t>il documento di gara unico europeo (DGUE)</w:t>
      </w:r>
    </w:p>
    <w:p w14:paraId="529DD73C" w14:textId="77777777" w:rsidR="00A23B3E" w:rsidRDefault="00A23B3E" w:rsidP="00FB3543">
      <w:pPr>
        <w:spacing w:before="0" w:after="0"/>
      </w:pPr>
    </w:p>
    <w:p w14:paraId="0C56F2A4" w14:textId="77777777" w:rsidR="00A23B3E" w:rsidRDefault="00A23B3E" w:rsidP="008917D9">
      <w:pPr>
        <w:pStyle w:val="ChapterTitle"/>
        <w:spacing w:before="0" w:after="0"/>
        <w:jc w:val="both"/>
      </w:pPr>
      <w:r>
        <w:rPr>
          <w:sz w:val="18"/>
          <w:szCs w:val="18"/>
        </w:rPr>
        <w:t>Parte I: Informazioni sulla procedura di appalto e sull'amministrazione aggiudicatrice o ente aggiudicatore</w:t>
      </w:r>
    </w:p>
    <w:p w14:paraId="7EA728E2" w14:textId="77777777"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6DD865DA" w14:textId="77777777"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p>
    <w:p w14:paraId="21C850DC" w14:textId="77777777"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 xml:space="preserve">GU UE S numero [], data [], pag. [], </w:t>
      </w:r>
    </w:p>
    <w:p w14:paraId="1CD2DAB8" w14:textId="77777777"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14:paraId="601D93AB" w14:textId="31EAC2ED"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Se non è pubblicato un avviso di indizione di gara nella GUUE, l'amministrazione aggiudicatrice o l'ente aggiudicatore deve compilare le informazioni in modo da permettere l'individuazione univoca della procedura di appalto:</w:t>
      </w:r>
    </w:p>
    <w:p w14:paraId="69B6E441" w14:textId="77777777" w:rsidR="00A23B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14:paraId="285F895A"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7424FF35" w14:textId="77777777" w:rsidR="00A23B3E" w:rsidRPr="003A443E" w:rsidRDefault="00A23B3E" w:rsidP="002A6179">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7A660A1"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5F9954"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89F5C5" w14:textId="77777777" w:rsidR="00A23B3E" w:rsidRDefault="00A23B3E">
            <w:r>
              <w:rPr>
                <w:rFonts w:ascii="Arial" w:hAnsi="Arial" w:cs="Arial"/>
                <w:b/>
                <w:sz w:val="14"/>
                <w:szCs w:val="14"/>
              </w:rPr>
              <w:t>Risposta:</w:t>
            </w:r>
          </w:p>
        </w:tc>
      </w:tr>
      <w:tr w:rsidR="00A23B3E" w14:paraId="79125E01"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D5E711" w14:textId="1054EDE9" w:rsidR="00A23B3E" w:rsidRDefault="00A23B3E">
            <w:pPr>
              <w:rPr>
                <w:rFonts w:ascii="Arial" w:hAnsi="Arial" w:cs="Arial"/>
                <w:color w:val="000000"/>
                <w:sz w:val="14"/>
                <w:szCs w:val="14"/>
              </w:rPr>
            </w:pPr>
            <w:r w:rsidRPr="003A443E">
              <w:rPr>
                <w:rFonts w:ascii="Arial" w:hAnsi="Arial" w:cs="Arial"/>
                <w:color w:val="000000"/>
                <w:sz w:val="14"/>
                <w:szCs w:val="14"/>
              </w:rPr>
              <w:t xml:space="preserve">Nome: </w:t>
            </w:r>
            <w:r w:rsidR="00DF6ED4">
              <w:rPr>
                <w:rFonts w:ascii="Arial" w:hAnsi="Arial" w:cs="Arial"/>
                <w:color w:val="000000"/>
                <w:sz w:val="14"/>
                <w:szCs w:val="14"/>
              </w:rPr>
              <w:t xml:space="preserve">                                                                                                                         </w:t>
            </w:r>
          </w:p>
          <w:p w14:paraId="3D0E4434" w14:textId="38D3EDF0" w:rsidR="00A23B3E" w:rsidRPr="003A443E" w:rsidRDefault="00DF6ED4">
            <w:pPr>
              <w:rPr>
                <w:color w:val="000000"/>
              </w:rPr>
            </w:pPr>
            <w:r>
              <w:rPr>
                <w:rFonts w:ascii="Arial" w:hAnsi="Arial" w:cs="Arial"/>
                <w:color w:val="000000"/>
                <w:sz w:val="14"/>
                <w:szCs w:val="14"/>
              </w:rPr>
              <w:t xml:space="preserve">                                                                                                         </w:t>
            </w:r>
            <w:r w:rsidR="00A23B3E"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0F4647" w14:textId="66F60F73" w:rsidR="00A23B3E" w:rsidRDefault="00DF6ED4" w:rsidP="00DF6ED4">
            <w:pPr>
              <w:rPr>
                <w:rFonts w:ascii="Arial" w:hAnsi="Arial" w:cs="Arial"/>
                <w:bCs/>
                <w:color w:val="000000"/>
                <w:sz w:val="14"/>
                <w:szCs w:val="14"/>
              </w:rPr>
            </w:pPr>
            <w:r w:rsidRPr="009D50D1">
              <w:rPr>
                <w:rFonts w:ascii="Arial" w:hAnsi="Arial" w:cs="Arial"/>
                <w:bCs/>
                <w:color w:val="auto"/>
                <w:sz w:val="14"/>
                <w:szCs w:val="14"/>
              </w:rPr>
              <w:t>USR -Settore “</w:t>
            </w:r>
            <w:r w:rsidRPr="00DF6ED4">
              <w:rPr>
                <w:rFonts w:ascii="Arial" w:hAnsi="Arial" w:cs="Arial"/>
                <w:bCs/>
                <w:i/>
                <w:color w:val="auto"/>
                <w:sz w:val="14"/>
                <w:szCs w:val="14"/>
              </w:rPr>
              <w:t>Sezione distaccata SUAM Lavori Pubblici</w:t>
            </w:r>
            <w:r w:rsidRPr="009D50D1">
              <w:rPr>
                <w:rFonts w:ascii="Arial" w:hAnsi="Arial" w:cs="Arial"/>
                <w:bCs/>
                <w:color w:val="auto"/>
                <w:sz w:val="14"/>
                <w:szCs w:val="14"/>
              </w:rPr>
              <w:t xml:space="preserve">” in qualità di centrale di committenza per conto del </w:t>
            </w:r>
            <w:r>
              <w:rPr>
                <w:rFonts w:ascii="Arial" w:hAnsi="Arial" w:cs="Arial"/>
                <w:bCs/>
                <w:color w:val="000000"/>
                <w:sz w:val="14"/>
                <w:szCs w:val="14"/>
              </w:rPr>
              <w:t xml:space="preserve">Comune di </w:t>
            </w:r>
            <w:r w:rsidRPr="00DF6ED4">
              <w:rPr>
                <w:rFonts w:ascii="Arial" w:hAnsi="Arial" w:cs="Arial"/>
                <w:bCs/>
                <w:color w:val="000000"/>
                <w:sz w:val="14"/>
                <w:szCs w:val="14"/>
                <w:highlight w:val="yellow"/>
              </w:rPr>
              <w:t>____________</w:t>
            </w:r>
            <w:r w:rsidR="00233DE6">
              <w:rPr>
                <w:rFonts w:ascii="Arial" w:hAnsi="Arial" w:cs="Arial"/>
                <w:bCs/>
                <w:color w:val="000000"/>
                <w:sz w:val="14"/>
                <w:szCs w:val="14"/>
              </w:rPr>
              <w:t>.</w:t>
            </w:r>
          </w:p>
          <w:p w14:paraId="34D561B6" w14:textId="73E31319" w:rsidR="00DF6ED4" w:rsidRPr="004C711E" w:rsidRDefault="00DF6ED4" w:rsidP="00DF6ED4">
            <w:pPr>
              <w:rPr>
                <w:rFonts w:ascii="Arial" w:hAnsi="Arial" w:cs="Arial"/>
                <w:color w:val="000000"/>
                <w:sz w:val="14"/>
                <w:szCs w:val="14"/>
              </w:rPr>
            </w:pPr>
            <w:r w:rsidRPr="00035E6F">
              <w:rPr>
                <w:rFonts w:ascii="Arial" w:hAnsi="Arial" w:cs="Arial"/>
                <w:color w:val="auto"/>
                <w:sz w:val="14"/>
                <w:szCs w:val="14"/>
              </w:rPr>
              <w:t>93151650426</w:t>
            </w:r>
          </w:p>
        </w:tc>
      </w:tr>
      <w:tr w:rsidR="00A23B3E" w14:paraId="5443D739"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AD32DD"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8534B5" w14:textId="77777777" w:rsidR="00A23B3E" w:rsidRDefault="00A23B3E">
            <w:r>
              <w:rPr>
                <w:rFonts w:ascii="Arial" w:hAnsi="Arial" w:cs="Arial"/>
                <w:b/>
                <w:sz w:val="14"/>
                <w:szCs w:val="14"/>
              </w:rPr>
              <w:t>Risposta:</w:t>
            </w:r>
          </w:p>
        </w:tc>
      </w:tr>
      <w:tr w:rsidR="004C711E" w14:paraId="2C90AE56"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A48CE2" w14:textId="77777777" w:rsidR="004C711E" w:rsidRDefault="004C711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BD9883" w14:textId="2C54BBE9" w:rsidR="001927A7" w:rsidRPr="00E57CD6" w:rsidRDefault="00D141A3" w:rsidP="00F3502F">
            <w:pPr>
              <w:jc w:val="both"/>
              <w:rPr>
                <w:rFonts w:ascii="Arial" w:hAnsi="Arial" w:cs="Arial"/>
                <w:sz w:val="14"/>
                <w:szCs w:val="14"/>
                <w:lang w:val="x-none"/>
              </w:rPr>
            </w:pPr>
            <w:r w:rsidRPr="00D141A3">
              <w:rPr>
                <w:rFonts w:ascii="Arial" w:hAnsi="Arial" w:cs="Arial"/>
                <w:sz w:val="14"/>
                <w:szCs w:val="14"/>
              </w:rPr>
              <w:t xml:space="preserve">Procedura telematica </w:t>
            </w:r>
            <w:r w:rsidR="00F3502F">
              <w:rPr>
                <w:rFonts w:ascii="Arial" w:hAnsi="Arial" w:cs="Arial"/>
                <w:sz w:val="14"/>
                <w:szCs w:val="14"/>
              </w:rPr>
              <w:t>aperta</w:t>
            </w:r>
            <w:r w:rsidR="00F3502F">
              <w:t xml:space="preserve"> </w:t>
            </w:r>
            <w:r w:rsidR="00F3502F" w:rsidRPr="00F3502F">
              <w:rPr>
                <w:rFonts w:ascii="Arial" w:hAnsi="Arial" w:cs="Arial"/>
                <w:sz w:val="14"/>
                <w:szCs w:val="14"/>
              </w:rPr>
              <w:t>per l’affidamento congiunto della progettazion</w:t>
            </w:r>
            <w:r w:rsidR="00F3502F">
              <w:rPr>
                <w:rFonts w:ascii="Arial" w:hAnsi="Arial" w:cs="Arial"/>
                <w:sz w:val="14"/>
                <w:szCs w:val="14"/>
              </w:rPr>
              <w:t>e definitiva, esecutiva e dell’</w:t>
            </w:r>
            <w:r w:rsidR="00F3502F" w:rsidRPr="00F3502F">
              <w:rPr>
                <w:rFonts w:ascii="Arial" w:hAnsi="Arial" w:cs="Arial"/>
                <w:sz w:val="14"/>
                <w:szCs w:val="14"/>
              </w:rPr>
              <w:t>esecuzione dei lavori, sulla base del progetto di fattibilità tecnico-economica, relativi all’intervento denominato</w:t>
            </w:r>
            <w:r w:rsidR="00F3502F">
              <w:rPr>
                <w:rFonts w:ascii="Arial" w:hAnsi="Arial" w:cs="Arial"/>
                <w:sz w:val="14"/>
                <w:szCs w:val="14"/>
              </w:rPr>
              <w:t xml:space="preserve"> </w:t>
            </w:r>
            <w:r w:rsidR="00F3502F" w:rsidRPr="00F3502F">
              <w:rPr>
                <w:rFonts w:ascii="Arial" w:hAnsi="Arial" w:cs="Arial"/>
                <w:sz w:val="14"/>
                <w:szCs w:val="14"/>
                <w:highlight w:val="yellow"/>
              </w:rPr>
              <w:t>_____________</w:t>
            </w:r>
          </w:p>
        </w:tc>
      </w:tr>
      <w:tr w:rsidR="004C711E" w14:paraId="6C935EF5"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7CDD6D" w14:textId="77777777" w:rsidR="004C711E" w:rsidRDefault="004C711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4783AD" w14:textId="01A8D39F" w:rsidR="004C711E" w:rsidRPr="00D306FD" w:rsidRDefault="001D6323" w:rsidP="00FC6342">
            <w:pPr>
              <w:rPr>
                <w:rFonts w:ascii="Arial" w:hAnsi="Arial" w:cs="Arial"/>
                <w:sz w:val="14"/>
                <w:szCs w:val="14"/>
              </w:rPr>
            </w:pPr>
            <w:r>
              <w:rPr>
                <w:rFonts w:ascii="Arial" w:hAnsi="Arial" w:cs="Arial"/>
                <w:sz w:val="14"/>
                <w:szCs w:val="14"/>
              </w:rPr>
              <w:t>Bando PL</w:t>
            </w:r>
            <w:r w:rsidR="00FE0808" w:rsidRPr="0094518E">
              <w:rPr>
                <w:rFonts w:ascii="Arial" w:hAnsi="Arial" w:cs="Arial"/>
                <w:sz w:val="14"/>
                <w:szCs w:val="14"/>
              </w:rPr>
              <w:t xml:space="preserve"> </w:t>
            </w:r>
            <w:r w:rsidR="000E0DDE" w:rsidRPr="009F6681">
              <w:rPr>
                <w:rFonts w:ascii="Arial" w:hAnsi="Arial" w:cs="Arial"/>
                <w:sz w:val="14"/>
                <w:szCs w:val="14"/>
                <w:highlight w:val="yellow"/>
              </w:rPr>
              <w:t>__</w:t>
            </w:r>
            <w:r w:rsidR="002C558A" w:rsidRPr="0094518E">
              <w:rPr>
                <w:rFonts w:ascii="Arial" w:hAnsi="Arial" w:cs="Arial"/>
                <w:sz w:val="14"/>
                <w:szCs w:val="14"/>
              </w:rPr>
              <w:t>/202</w:t>
            </w:r>
            <w:r w:rsidR="000E0DDE">
              <w:rPr>
                <w:rFonts w:ascii="Arial" w:hAnsi="Arial" w:cs="Arial"/>
                <w:sz w:val="14"/>
                <w:szCs w:val="14"/>
              </w:rPr>
              <w:t>2</w:t>
            </w:r>
            <w:r w:rsidR="00FC6342">
              <w:rPr>
                <w:rFonts w:ascii="Arial" w:hAnsi="Arial" w:cs="Arial"/>
                <w:sz w:val="14"/>
                <w:szCs w:val="14"/>
              </w:rPr>
              <w:t xml:space="preserve"> – </w:t>
            </w:r>
            <w:r w:rsidR="00DF6ED4">
              <w:rPr>
                <w:rFonts w:ascii="Arial" w:hAnsi="Arial" w:cs="Arial"/>
                <w:sz w:val="14"/>
                <w:szCs w:val="14"/>
              </w:rPr>
              <w:t>PNC</w:t>
            </w:r>
            <w:r w:rsidR="000948EC">
              <w:rPr>
                <w:rFonts w:ascii="Arial" w:hAnsi="Arial" w:cs="Arial"/>
                <w:sz w:val="14"/>
                <w:szCs w:val="14"/>
              </w:rPr>
              <w:t xml:space="preserve"> SISMA</w:t>
            </w:r>
          </w:p>
        </w:tc>
      </w:tr>
      <w:tr w:rsidR="004C711E" w14:paraId="5E96095C"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ED869" w14:textId="77777777" w:rsidR="004C711E" w:rsidRPr="000A2725" w:rsidRDefault="004C711E">
            <w:pPr>
              <w:rPr>
                <w:rFonts w:ascii="Arial" w:hAnsi="Arial" w:cs="Arial"/>
                <w:color w:val="000000"/>
                <w:sz w:val="14"/>
                <w:szCs w:val="14"/>
              </w:rPr>
            </w:pPr>
            <w:r w:rsidRPr="000A2725">
              <w:rPr>
                <w:rFonts w:ascii="Arial" w:hAnsi="Arial" w:cs="Arial"/>
                <w:color w:val="000000"/>
                <w:sz w:val="14"/>
                <w:szCs w:val="14"/>
              </w:rPr>
              <w:t>CIG</w:t>
            </w:r>
            <w:r w:rsidR="00731DDC">
              <w:rPr>
                <w:rFonts w:ascii="Arial" w:hAnsi="Arial" w:cs="Arial"/>
                <w:color w:val="000000"/>
                <w:sz w:val="14"/>
                <w:szCs w:val="14"/>
              </w:rPr>
              <w:t>:</w:t>
            </w:r>
          </w:p>
          <w:p w14:paraId="0AB11448" w14:textId="77777777" w:rsidR="008917D9" w:rsidRDefault="004C711E">
            <w:pPr>
              <w:rPr>
                <w:rFonts w:ascii="Arial" w:hAnsi="Arial" w:cs="Arial"/>
                <w:color w:val="000000"/>
                <w:sz w:val="14"/>
                <w:szCs w:val="14"/>
              </w:rPr>
            </w:pPr>
            <w:r w:rsidRPr="000A2725">
              <w:rPr>
                <w:rFonts w:ascii="Arial" w:hAnsi="Arial" w:cs="Arial"/>
                <w:color w:val="000000"/>
                <w:sz w:val="14"/>
                <w:szCs w:val="14"/>
              </w:rPr>
              <w:lastRenderedPageBreak/>
              <w:t>CUP</w:t>
            </w:r>
            <w:r w:rsidR="00731DDC">
              <w:rPr>
                <w:rFonts w:ascii="Arial" w:hAnsi="Arial" w:cs="Arial"/>
                <w:color w:val="000000"/>
                <w:sz w:val="14"/>
                <w:szCs w:val="14"/>
              </w:rPr>
              <w:t>:</w:t>
            </w:r>
          </w:p>
          <w:p w14:paraId="4663C36E" w14:textId="77777777" w:rsidR="00731DDC" w:rsidRDefault="00731DDC">
            <w:pPr>
              <w:rPr>
                <w:rFonts w:ascii="Arial" w:hAnsi="Arial" w:cs="Arial"/>
                <w:color w:val="000000"/>
                <w:sz w:val="14"/>
                <w:szCs w:val="14"/>
              </w:rPr>
            </w:pPr>
          </w:p>
          <w:p w14:paraId="7C4D326B" w14:textId="77777777" w:rsidR="00731DDC" w:rsidRDefault="00731DDC">
            <w:pPr>
              <w:rPr>
                <w:rFonts w:ascii="Arial" w:hAnsi="Arial" w:cs="Arial"/>
                <w:color w:val="000000"/>
                <w:sz w:val="14"/>
                <w:szCs w:val="14"/>
              </w:rPr>
            </w:pPr>
          </w:p>
          <w:p w14:paraId="38941C72" w14:textId="77777777" w:rsidR="004C711E" w:rsidRPr="000A2725" w:rsidRDefault="004C711E">
            <w:pPr>
              <w:rPr>
                <w:color w:val="000000"/>
              </w:rPr>
            </w:pPr>
            <w:r w:rsidRPr="000A2725">
              <w:rPr>
                <w:rFonts w:ascii="Arial" w:hAnsi="Arial" w:cs="Arial"/>
                <w:color w:val="000000"/>
                <w:sz w:val="14"/>
                <w:szCs w:val="14"/>
              </w:rPr>
              <w:t>Codice progetto (ove l’appalto sia finanziato o cofinanziato con fondi europei)</w:t>
            </w:r>
            <w:r w:rsidRPr="000A2725">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1418B5" w14:textId="77777777" w:rsidR="00C04C65" w:rsidRPr="004F22FA" w:rsidRDefault="000E0DDE" w:rsidP="00D141A3">
            <w:pPr>
              <w:jc w:val="both"/>
              <w:rPr>
                <w:rFonts w:ascii="Arial" w:hAnsi="Arial" w:cs="Arial"/>
                <w:bCs/>
                <w:iCs/>
                <w:sz w:val="14"/>
                <w:szCs w:val="14"/>
                <w:highlight w:val="yellow"/>
              </w:rPr>
            </w:pPr>
            <w:r w:rsidRPr="004F22FA">
              <w:rPr>
                <w:rFonts w:ascii="Arial" w:hAnsi="Arial" w:cs="Arial"/>
                <w:bCs/>
                <w:iCs/>
                <w:sz w:val="14"/>
                <w:szCs w:val="14"/>
                <w:highlight w:val="yellow"/>
              </w:rPr>
              <w:lastRenderedPageBreak/>
              <w:t>_____________</w:t>
            </w:r>
          </w:p>
          <w:p w14:paraId="0F04A2AF" w14:textId="77777777" w:rsidR="00731DDC" w:rsidRPr="00D141A3" w:rsidRDefault="000E0DDE" w:rsidP="00D141A3">
            <w:pPr>
              <w:jc w:val="both"/>
              <w:rPr>
                <w:rFonts w:ascii="Arial" w:hAnsi="Arial" w:cs="Arial"/>
                <w:sz w:val="14"/>
                <w:szCs w:val="14"/>
              </w:rPr>
            </w:pPr>
            <w:r w:rsidRPr="004F22FA">
              <w:rPr>
                <w:rFonts w:ascii="Arial" w:hAnsi="Arial" w:cs="Arial"/>
                <w:sz w:val="14"/>
                <w:szCs w:val="14"/>
                <w:highlight w:val="yellow"/>
              </w:rPr>
              <w:lastRenderedPageBreak/>
              <w:t>________________</w:t>
            </w:r>
          </w:p>
          <w:p w14:paraId="3FE1DFA0" w14:textId="77777777" w:rsidR="00731DDC" w:rsidRDefault="00731DDC">
            <w:pPr>
              <w:rPr>
                <w:rFonts w:ascii="Arial" w:hAnsi="Arial" w:cs="Arial"/>
                <w:bCs/>
                <w:iCs/>
                <w:sz w:val="14"/>
                <w:szCs w:val="14"/>
              </w:rPr>
            </w:pPr>
          </w:p>
          <w:p w14:paraId="574CE4F9" w14:textId="77777777" w:rsidR="00731DDC" w:rsidRDefault="00731DDC">
            <w:pPr>
              <w:rPr>
                <w:rFonts w:ascii="Arial" w:hAnsi="Arial" w:cs="Arial"/>
                <w:bCs/>
                <w:iCs/>
                <w:sz w:val="14"/>
                <w:szCs w:val="14"/>
              </w:rPr>
            </w:pPr>
          </w:p>
          <w:p w14:paraId="3BF91B38" w14:textId="77777777" w:rsidR="004C711E" w:rsidRPr="000A2725" w:rsidRDefault="004C711E">
            <w:pPr>
              <w:rPr>
                <w:color w:val="000000"/>
              </w:rPr>
            </w:pPr>
            <w:r w:rsidRPr="000A2725">
              <w:rPr>
                <w:rFonts w:ascii="Arial" w:hAnsi="Arial" w:cs="Arial"/>
                <w:color w:val="000000"/>
                <w:sz w:val="14"/>
                <w:szCs w:val="14"/>
              </w:rPr>
              <w:t xml:space="preserve">[  ] </w:t>
            </w:r>
          </w:p>
        </w:tc>
      </w:tr>
    </w:tbl>
    <w:p w14:paraId="3CF1FC5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14:paraId="2A6A815B"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52F13B2D"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611"/>
        <w:gridCol w:w="3514"/>
      </w:tblGrid>
      <w:tr w:rsidR="00A23B3E" w14:paraId="1B7939F6"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B781341"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87594A" w14:textId="77777777" w:rsidR="00A23B3E" w:rsidRDefault="00A23B3E">
            <w:pPr>
              <w:pStyle w:val="Text1"/>
              <w:ind w:left="0"/>
            </w:pPr>
            <w:r>
              <w:rPr>
                <w:rFonts w:ascii="Arial" w:hAnsi="Arial" w:cs="Arial"/>
                <w:b/>
                <w:sz w:val="14"/>
                <w:szCs w:val="14"/>
              </w:rPr>
              <w:t>Risposta:</w:t>
            </w:r>
          </w:p>
        </w:tc>
      </w:tr>
      <w:tr w:rsidR="00A23B3E" w14:paraId="3BB1F06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4B15030"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15DEF4A" w14:textId="77777777" w:rsidR="00A23B3E" w:rsidRDefault="00A23B3E">
            <w:pPr>
              <w:pStyle w:val="Text1"/>
              <w:ind w:left="0"/>
            </w:pPr>
            <w:r>
              <w:rPr>
                <w:rFonts w:ascii="Arial" w:hAnsi="Arial" w:cs="Arial"/>
                <w:sz w:val="14"/>
                <w:szCs w:val="14"/>
              </w:rPr>
              <w:t>[   ]</w:t>
            </w:r>
          </w:p>
        </w:tc>
      </w:tr>
      <w:tr w:rsidR="00A23B3E" w14:paraId="421C9EE2"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5F94E0"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51DF34D5"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AFAB8F3" w14:textId="77777777" w:rsidR="00A23B3E" w:rsidRDefault="00A23B3E">
            <w:pPr>
              <w:pStyle w:val="Text1"/>
              <w:ind w:left="0"/>
              <w:rPr>
                <w:rFonts w:ascii="Arial" w:hAnsi="Arial" w:cs="Arial"/>
                <w:sz w:val="14"/>
                <w:szCs w:val="14"/>
              </w:rPr>
            </w:pPr>
            <w:r>
              <w:rPr>
                <w:rFonts w:ascii="Arial" w:hAnsi="Arial" w:cs="Arial"/>
                <w:sz w:val="14"/>
                <w:szCs w:val="14"/>
              </w:rPr>
              <w:t>[   ]</w:t>
            </w:r>
          </w:p>
          <w:p w14:paraId="7F963FDB" w14:textId="77777777" w:rsidR="00A23B3E" w:rsidRDefault="00A23B3E">
            <w:pPr>
              <w:pStyle w:val="Text1"/>
              <w:ind w:left="0"/>
            </w:pPr>
            <w:r>
              <w:rPr>
                <w:rFonts w:ascii="Arial" w:hAnsi="Arial" w:cs="Arial"/>
                <w:sz w:val="14"/>
                <w:szCs w:val="14"/>
              </w:rPr>
              <w:t>[   ]</w:t>
            </w:r>
          </w:p>
        </w:tc>
      </w:tr>
      <w:tr w:rsidR="00A23B3E" w14:paraId="59E90A1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F081459"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0188C7" w14:textId="77777777" w:rsidR="00A23B3E" w:rsidRDefault="00A23B3E">
            <w:pPr>
              <w:pStyle w:val="Text1"/>
              <w:ind w:left="0"/>
            </w:pPr>
            <w:r>
              <w:rPr>
                <w:rFonts w:ascii="Arial" w:hAnsi="Arial" w:cs="Arial"/>
                <w:sz w:val="14"/>
                <w:szCs w:val="14"/>
              </w:rPr>
              <w:t>[……………]</w:t>
            </w:r>
          </w:p>
        </w:tc>
      </w:tr>
      <w:tr w:rsidR="00A23B3E" w14:paraId="4D96D762"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34FF5A"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78350838"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25893518"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BC6B12A"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0874AC3" w14:textId="77777777" w:rsidR="00A23B3E" w:rsidRDefault="00A23B3E">
            <w:pPr>
              <w:pStyle w:val="Text1"/>
              <w:ind w:left="0"/>
              <w:rPr>
                <w:rFonts w:ascii="Arial" w:hAnsi="Arial" w:cs="Arial"/>
                <w:sz w:val="14"/>
                <w:szCs w:val="14"/>
              </w:rPr>
            </w:pPr>
            <w:r>
              <w:rPr>
                <w:rFonts w:ascii="Arial" w:hAnsi="Arial" w:cs="Arial"/>
                <w:sz w:val="14"/>
                <w:szCs w:val="14"/>
              </w:rPr>
              <w:t>[……………]</w:t>
            </w:r>
          </w:p>
          <w:p w14:paraId="514BDEA6" w14:textId="77777777" w:rsidR="00A23B3E" w:rsidRDefault="00A23B3E">
            <w:pPr>
              <w:pStyle w:val="Text1"/>
              <w:ind w:left="0"/>
              <w:rPr>
                <w:rFonts w:ascii="Arial" w:hAnsi="Arial" w:cs="Arial"/>
                <w:sz w:val="14"/>
                <w:szCs w:val="14"/>
              </w:rPr>
            </w:pPr>
            <w:r>
              <w:rPr>
                <w:rFonts w:ascii="Arial" w:hAnsi="Arial" w:cs="Arial"/>
                <w:sz w:val="14"/>
                <w:szCs w:val="14"/>
              </w:rPr>
              <w:t>[……………]</w:t>
            </w:r>
          </w:p>
          <w:p w14:paraId="66A96EE7" w14:textId="77777777" w:rsidR="00A23B3E" w:rsidRDefault="00A23B3E">
            <w:pPr>
              <w:pStyle w:val="Text1"/>
              <w:ind w:left="0"/>
              <w:rPr>
                <w:rFonts w:ascii="Arial" w:hAnsi="Arial" w:cs="Arial"/>
                <w:sz w:val="14"/>
                <w:szCs w:val="14"/>
              </w:rPr>
            </w:pPr>
            <w:r>
              <w:rPr>
                <w:rFonts w:ascii="Arial" w:hAnsi="Arial" w:cs="Arial"/>
                <w:sz w:val="14"/>
                <w:szCs w:val="14"/>
              </w:rPr>
              <w:t>[……………]</w:t>
            </w:r>
          </w:p>
          <w:p w14:paraId="0D1083A4" w14:textId="77777777" w:rsidR="00A23B3E" w:rsidRDefault="00A23B3E">
            <w:pPr>
              <w:pStyle w:val="Text1"/>
              <w:ind w:left="0"/>
            </w:pPr>
            <w:r>
              <w:rPr>
                <w:rFonts w:ascii="Arial" w:hAnsi="Arial" w:cs="Arial"/>
                <w:sz w:val="14"/>
                <w:szCs w:val="14"/>
              </w:rPr>
              <w:t>[……………]</w:t>
            </w:r>
          </w:p>
        </w:tc>
      </w:tr>
      <w:tr w:rsidR="00A23B3E" w14:paraId="3F9C9FD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ED1BC45"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F306B99" w14:textId="77777777" w:rsidR="00A23B3E" w:rsidRDefault="00A23B3E">
            <w:pPr>
              <w:pStyle w:val="Text1"/>
              <w:ind w:left="0"/>
            </w:pPr>
            <w:r>
              <w:rPr>
                <w:rFonts w:ascii="Arial" w:hAnsi="Arial" w:cs="Arial"/>
                <w:b/>
                <w:sz w:val="14"/>
                <w:szCs w:val="14"/>
              </w:rPr>
              <w:t>Risposta:</w:t>
            </w:r>
          </w:p>
        </w:tc>
      </w:tr>
      <w:tr w:rsidR="00A23B3E" w14:paraId="0F0949F2"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6AC5A49" w14:textId="77777777"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D108D4B" w14:textId="77777777" w:rsidR="00A23B3E" w:rsidRDefault="00A23B3E">
            <w:pPr>
              <w:pStyle w:val="Text1"/>
              <w:ind w:left="0"/>
            </w:pPr>
            <w:r>
              <w:rPr>
                <w:rFonts w:ascii="Arial" w:hAnsi="Arial" w:cs="Arial"/>
                <w:sz w:val="14"/>
                <w:szCs w:val="14"/>
              </w:rPr>
              <w:t>[ ] Sì [ ] No</w:t>
            </w:r>
          </w:p>
        </w:tc>
      </w:tr>
      <w:tr w:rsidR="00A23B3E" w14:paraId="5C4EC52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2667844"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6020C11C" w14:textId="77777777" w:rsidR="00A23B3E" w:rsidRPr="003A443E" w:rsidRDefault="00A23B3E">
            <w:pPr>
              <w:pStyle w:val="Text1"/>
              <w:spacing w:before="0" w:after="0"/>
              <w:ind w:left="0"/>
              <w:rPr>
                <w:rFonts w:ascii="Arial" w:hAnsi="Arial" w:cs="Arial"/>
                <w:b/>
                <w:color w:val="000000"/>
                <w:sz w:val="14"/>
                <w:szCs w:val="14"/>
              </w:rPr>
            </w:pPr>
          </w:p>
          <w:p w14:paraId="639D4B7A"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24656E46" w14:textId="77777777" w:rsidR="00A23B3E" w:rsidRPr="003A443E" w:rsidRDefault="00A23B3E">
            <w:pPr>
              <w:pStyle w:val="Text1"/>
              <w:spacing w:before="0" w:after="0"/>
              <w:ind w:left="0"/>
              <w:rPr>
                <w:rFonts w:ascii="Arial" w:hAnsi="Arial" w:cs="Arial"/>
                <w:color w:val="000000"/>
                <w:sz w:val="14"/>
                <w:szCs w:val="14"/>
              </w:rPr>
            </w:pPr>
          </w:p>
          <w:p w14:paraId="62443CEF"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6EE27DEE"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205FCE4"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3AC359D2" w14:textId="77777777" w:rsidR="00A23B3E" w:rsidRDefault="00A23B3E">
            <w:pPr>
              <w:pStyle w:val="Text1"/>
              <w:spacing w:before="0" w:after="0"/>
              <w:ind w:left="0"/>
              <w:rPr>
                <w:rFonts w:ascii="Arial" w:hAnsi="Arial" w:cs="Arial"/>
                <w:sz w:val="14"/>
                <w:szCs w:val="14"/>
              </w:rPr>
            </w:pPr>
          </w:p>
          <w:p w14:paraId="7359A076" w14:textId="77777777" w:rsidR="00A23B3E" w:rsidRDefault="00A23B3E">
            <w:pPr>
              <w:pStyle w:val="Text1"/>
              <w:spacing w:before="0" w:after="0"/>
              <w:ind w:left="0"/>
              <w:rPr>
                <w:rFonts w:ascii="Arial" w:hAnsi="Arial" w:cs="Arial"/>
                <w:sz w:val="14"/>
                <w:szCs w:val="14"/>
              </w:rPr>
            </w:pPr>
          </w:p>
          <w:p w14:paraId="506DB12C" w14:textId="77777777" w:rsidR="00A23B3E" w:rsidRDefault="00A23B3E">
            <w:pPr>
              <w:pStyle w:val="Text1"/>
              <w:spacing w:before="0" w:after="0"/>
              <w:ind w:left="0"/>
              <w:rPr>
                <w:rFonts w:ascii="Arial" w:hAnsi="Arial" w:cs="Arial"/>
                <w:sz w:val="14"/>
                <w:szCs w:val="14"/>
              </w:rPr>
            </w:pPr>
          </w:p>
          <w:p w14:paraId="1B32CAD1" w14:textId="77777777" w:rsidR="00A23B3E" w:rsidRDefault="00A23B3E">
            <w:pPr>
              <w:pStyle w:val="Text1"/>
              <w:spacing w:before="0" w:after="0"/>
              <w:ind w:left="0"/>
              <w:rPr>
                <w:rFonts w:ascii="Arial" w:hAnsi="Arial" w:cs="Arial"/>
                <w:sz w:val="14"/>
                <w:szCs w:val="14"/>
              </w:rPr>
            </w:pPr>
          </w:p>
          <w:p w14:paraId="069B61A3"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11FD560D" w14:textId="77777777" w:rsidR="00A23B3E" w:rsidRDefault="00A23B3E">
            <w:pPr>
              <w:pStyle w:val="Text1"/>
              <w:spacing w:before="0" w:after="0"/>
              <w:ind w:left="0"/>
              <w:rPr>
                <w:rFonts w:ascii="Arial" w:hAnsi="Arial" w:cs="Arial"/>
                <w:sz w:val="14"/>
                <w:szCs w:val="14"/>
              </w:rPr>
            </w:pPr>
          </w:p>
          <w:p w14:paraId="3EDAEE2A" w14:textId="77777777" w:rsidR="00A23B3E" w:rsidRDefault="00A23B3E">
            <w:pPr>
              <w:pStyle w:val="Text1"/>
              <w:spacing w:before="0" w:after="0"/>
              <w:ind w:left="0"/>
              <w:rPr>
                <w:rFonts w:ascii="Arial" w:hAnsi="Arial" w:cs="Arial"/>
                <w:sz w:val="14"/>
                <w:szCs w:val="14"/>
              </w:rPr>
            </w:pPr>
          </w:p>
          <w:p w14:paraId="6FEF98FF" w14:textId="77777777" w:rsidR="00A23B3E" w:rsidRDefault="00A23B3E">
            <w:pPr>
              <w:pStyle w:val="Text1"/>
              <w:spacing w:before="0" w:after="0"/>
              <w:ind w:left="0"/>
              <w:rPr>
                <w:rFonts w:ascii="Arial" w:hAnsi="Arial" w:cs="Arial"/>
                <w:sz w:val="14"/>
                <w:szCs w:val="14"/>
              </w:rPr>
            </w:pPr>
          </w:p>
          <w:p w14:paraId="55CD6360"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436A33B7" w14:textId="77777777" w:rsidR="00A23B3E" w:rsidRDefault="00A23B3E">
            <w:pPr>
              <w:pStyle w:val="Text1"/>
              <w:spacing w:before="0" w:after="0"/>
              <w:ind w:left="0"/>
              <w:rPr>
                <w:rFonts w:ascii="Arial" w:hAnsi="Arial" w:cs="Arial"/>
                <w:sz w:val="14"/>
                <w:szCs w:val="14"/>
              </w:rPr>
            </w:pPr>
          </w:p>
        </w:tc>
      </w:tr>
      <w:tr w:rsidR="00A23B3E" w14:paraId="12EF277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EE428E" w14:textId="40AB6E88"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r w:rsidR="002A6179" w:rsidRPr="003A443E">
              <w:rPr>
                <w:rFonts w:ascii="Arial" w:hAnsi="Arial" w:cs="Arial"/>
                <w:color w:val="000000"/>
                <w:sz w:val="14"/>
                <w:szCs w:val="14"/>
              </w:rPr>
              <w:t>di imprenditori</w:t>
            </w:r>
            <w:r w:rsidRPr="003A443E">
              <w:rPr>
                <w:rFonts w:ascii="Arial" w:eastAsia="Times New Roman" w:hAnsi="Arial" w:cs="Arial"/>
                <w:bCs/>
                <w:color w:val="000000"/>
                <w:sz w:val="14"/>
                <w:szCs w:val="14"/>
              </w:rPr>
              <w:t xml:space="preserve">, fornitori, o prestatori di servizi o possiede una certificazione rilasciata da organismi accreditati, ai sensi dell’articolo 90 del </w:t>
            </w:r>
            <w:r w:rsidR="002A6179" w:rsidRPr="003A443E">
              <w:rPr>
                <w:rFonts w:ascii="Arial" w:eastAsia="Times New Roman" w:hAnsi="Arial" w:cs="Arial"/>
                <w:bCs/>
                <w:color w:val="000000"/>
                <w:sz w:val="14"/>
                <w:szCs w:val="14"/>
              </w:rPr>
              <w:t>Codice</w:t>
            </w:r>
            <w:r w:rsidR="002A6179" w:rsidRPr="003A443E">
              <w:rPr>
                <w:rFonts w:ascii="Arial" w:hAnsi="Arial" w:cs="Arial"/>
                <w:color w:val="000000"/>
                <w:sz w:val="14"/>
                <w:szCs w:val="14"/>
              </w:rPr>
              <w:t>?</w:t>
            </w:r>
          </w:p>
          <w:p w14:paraId="537C362C"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5F372819" w14:textId="77777777" w:rsidR="00A23B3E" w:rsidRPr="003A443E" w:rsidRDefault="00A23B3E">
            <w:pPr>
              <w:pStyle w:val="Text1"/>
              <w:spacing w:before="0" w:after="0"/>
              <w:ind w:left="0"/>
              <w:rPr>
                <w:rFonts w:ascii="Arial" w:hAnsi="Arial" w:cs="Arial"/>
                <w:color w:val="000000"/>
                <w:sz w:val="14"/>
                <w:szCs w:val="14"/>
              </w:rPr>
            </w:pPr>
          </w:p>
          <w:p w14:paraId="620A396C" w14:textId="114EE1E1"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r w:rsidR="002A6179" w:rsidRPr="003A443E">
              <w:rPr>
                <w:rFonts w:ascii="Arial" w:hAnsi="Arial" w:cs="Arial"/>
                <w:b/>
                <w:color w:val="000000"/>
                <w:sz w:val="14"/>
                <w:szCs w:val="14"/>
              </w:rPr>
              <w:t>la parte</w:t>
            </w:r>
            <w:r w:rsidRPr="003A443E">
              <w:rPr>
                <w:rFonts w:ascii="Arial" w:hAnsi="Arial" w:cs="Arial"/>
                <w:b/>
                <w:color w:val="000000"/>
                <w:sz w:val="14"/>
                <w:szCs w:val="14"/>
              </w:rPr>
              <w:t xml:space="preserve"> V se applicabile, e in ogni caso compilare e firmare la parte VI.</w:t>
            </w:r>
          </w:p>
          <w:p w14:paraId="3D49C51E" w14:textId="77777777" w:rsidR="00A23B3E" w:rsidRPr="003A443E" w:rsidRDefault="00A23B3E">
            <w:pPr>
              <w:pStyle w:val="Text1"/>
              <w:spacing w:before="0" w:after="0"/>
              <w:ind w:left="0"/>
              <w:rPr>
                <w:rFonts w:ascii="Arial" w:hAnsi="Arial" w:cs="Arial"/>
                <w:color w:val="000000"/>
                <w:sz w:val="12"/>
                <w:szCs w:val="12"/>
              </w:rPr>
            </w:pPr>
          </w:p>
          <w:p w14:paraId="521BE46B"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1316B284" w14:textId="77777777" w:rsidR="00A23B3E" w:rsidRPr="003A443E" w:rsidRDefault="00A23B3E">
            <w:pPr>
              <w:pStyle w:val="Text1"/>
              <w:spacing w:before="0" w:after="0"/>
              <w:ind w:left="720"/>
              <w:rPr>
                <w:rFonts w:ascii="Arial" w:hAnsi="Arial" w:cs="Arial"/>
                <w:i/>
                <w:color w:val="000000"/>
                <w:sz w:val="14"/>
                <w:szCs w:val="14"/>
              </w:rPr>
            </w:pPr>
          </w:p>
          <w:p w14:paraId="68CB3D07" w14:textId="77777777" w:rsidR="001F35A9" w:rsidRPr="003A443E" w:rsidRDefault="001F35A9">
            <w:pPr>
              <w:pStyle w:val="Text1"/>
              <w:spacing w:before="0" w:after="0"/>
              <w:ind w:left="720"/>
              <w:rPr>
                <w:rFonts w:ascii="Arial" w:hAnsi="Arial" w:cs="Arial"/>
                <w:i/>
                <w:color w:val="000000"/>
                <w:sz w:val="14"/>
                <w:szCs w:val="14"/>
              </w:rPr>
            </w:pPr>
          </w:p>
          <w:p w14:paraId="57F135E5"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5BAD71CC" w14:textId="77777777" w:rsidR="00A23B3E" w:rsidRPr="003A443E" w:rsidRDefault="00A23B3E">
            <w:pPr>
              <w:pStyle w:val="Text1"/>
              <w:spacing w:before="0" w:after="0"/>
              <w:ind w:left="284" w:hanging="284"/>
              <w:rPr>
                <w:rFonts w:ascii="Arial" w:hAnsi="Arial" w:cs="Arial"/>
                <w:color w:val="000000"/>
                <w:sz w:val="14"/>
                <w:szCs w:val="14"/>
              </w:rPr>
            </w:pPr>
          </w:p>
          <w:p w14:paraId="27F3969F" w14:textId="77777777" w:rsidR="00A23B3E" w:rsidRPr="003A443E" w:rsidRDefault="00A23B3E">
            <w:pPr>
              <w:pStyle w:val="Text1"/>
              <w:spacing w:before="0" w:after="0"/>
              <w:ind w:left="284" w:hanging="284"/>
              <w:rPr>
                <w:rFonts w:ascii="Arial" w:hAnsi="Arial" w:cs="Arial"/>
                <w:color w:val="000000"/>
                <w:sz w:val="14"/>
                <w:szCs w:val="14"/>
              </w:rPr>
            </w:pPr>
          </w:p>
          <w:p w14:paraId="46E620BC" w14:textId="77777777" w:rsidR="00A23B3E" w:rsidRPr="003A443E" w:rsidRDefault="00A23B3E">
            <w:pPr>
              <w:pStyle w:val="Text1"/>
              <w:spacing w:before="0" w:after="0"/>
              <w:ind w:left="284" w:hanging="284"/>
              <w:rPr>
                <w:rFonts w:ascii="Arial" w:hAnsi="Arial" w:cs="Arial"/>
                <w:color w:val="000000"/>
                <w:sz w:val="14"/>
                <w:szCs w:val="14"/>
              </w:rPr>
            </w:pPr>
          </w:p>
          <w:p w14:paraId="0582B760" w14:textId="77777777" w:rsidR="00A23B3E" w:rsidRPr="003A443E" w:rsidRDefault="00A23B3E">
            <w:pPr>
              <w:pStyle w:val="Text1"/>
              <w:spacing w:before="0" w:after="0"/>
              <w:ind w:left="284" w:hanging="284"/>
              <w:rPr>
                <w:rFonts w:ascii="Arial" w:hAnsi="Arial" w:cs="Arial"/>
                <w:color w:val="000000"/>
                <w:sz w:val="14"/>
                <w:szCs w:val="14"/>
              </w:rPr>
            </w:pPr>
          </w:p>
          <w:p w14:paraId="02C180A5"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5470F835"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14:paraId="0CEEE0ED"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43379C25"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476E0C2F"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63D6519F"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300625D7"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6E68437" w14:textId="77777777" w:rsidR="001F35A9" w:rsidRDefault="001F35A9">
            <w:pPr>
              <w:pStyle w:val="Text1"/>
              <w:ind w:left="0"/>
              <w:rPr>
                <w:rFonts w:ascii="Arial" w:hAnsi="Arial" w:cs="Arial"/>
                <w:sz w:val="15"/>
                <w:szCs w:val="15"/>
              </w:rPr>
            </w:pPr>
          </w:p>
          <w:p w14:paraId="046B2D64" w14:textId="77777777" w:rsidR="001F35A9" w:rsidRDefault="001F35A9">
            <w:pPr>
              <w:pStyle w:val="Text1"/>
              <w:ind w:left="0"/>
              <w:rPr>
                <w:rFonts w:ascii="Arial" w:hAnsi="Arial" w:cs="Arial"/>
                <w:sz w:val="15"/>
                <w:szCs w:val="15"/>
              </w:rPr>
            </w:pPr>
          </w:p>
          <w:p w14:paraId="1EB90F1A" w14:textId="77777777"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14:paraId="3C850DA5" w14:textId="77777777" w:rsidR="00A23B3E" w:rsidRDefault="00A23B3E">
            <w:pPr>
              <w:pStyle w:val="Text1"/>
              <w:ind w:left="0"/>
              <w:rPr>
                <w:rFonts w:ascii="Arial" w:hAnsi="Arial" w:cs="Arial"/>
                <w:sz w:val="15"/>
                <w:szCs w:val="15"/>
              </w:rPr>
            </w:pPr>
          </w:p>
          <w:p w14:paraId="57694B6E" w14:textId="77777777" w:rsidR="00A23B3E" w:rsidRDefault="00A23B3E">
            <w:pPr>
              <w:pStyle w:val="Text1"/>
              <w:ind w:left="0"/>
              <w:rPr>
                <w:rFonts w:ascii="Arial" w:hAnsi="Arial" w:cs="Arial"/>
                <w:sz w:val="15"/>
                <w:szCs w:val="15"/>
              </w:rPr>
            </w:pPr>
          </w:p>
          <w:p w14:paraId="7D7FA8A7"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25760BE0" w14:textId="77777777" w:rsidR="001F35A9" w:rsidRDefault="001F35A9" w:rsidP="001F35A9">
            <w:pPr>
              <w:pStyle w:val="Text1"/>
              <w:spacing w:before="0" w:after="0"/>
              <w:ind w:left="0"/>
              <w:rPr>
                <w:rFonts w:ascii="Arial" w:hAnsi="Arial" w:cs="Arial"/>
                <w:color w:val="000000"/>
                <w:sz w:val="14"/>
                <w:szCs w:val="14"/>
              </w:rPr>
            </w:pPr>
          </w:p>
          <w:p w14:paraId="3CB257EF" w14:textId="77777777" w:rsidR="001F35A9" w:rsidRDefault="001F35A9" w:rsidP="001F35A9">
            <w:pPr>
              <w:pStyle w:val="Text1"/>
              <w:spacing w:before="0" w:after="0"/>
              <w:ind w:left="0"/>
              <w:rPr>
                <w:rFonts w:ascii="Arial" w:hAnsi="Arial" w:cs="Arial"/>
                <w:color w:val="000000"/>
                <w:sz w:val="14"/>
                <w:szCs w:val="14"/>
              </w:rPr>
            </w:pPr>
          </w:p>
          <w:p w14:paraId="20E43136" w14:textId="522F9901"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6D409FBC"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633CD533" w14:textId="77777777" w:rsidR="001F35A9" w:rsidRDefault="001F35A9">
            <w:pPr>
              <w:pStyle w:val="Text1"/>
              <w:ind w:left="0"/>
              <w:rPr>
                <w:rFonts w:ascii="Arial" w:hAnsi="Arial" w:cs="Arial"/>
                <w:color w:val="000000"/>
                <w:sz w:val="14"/>
                <w:szCs w:val="14"/>
              </w:rPr>
            </w:pPr>
          </w:p>
          <w:p w14:paraId="2FCBE091" w14:textId="77777777" w:rsidR="00A23B3E" w:rsidRPr="00A737E0" w:rsidRDefault="00A23B3E">
            <w:pPr>
              <w:pStyle w:val="Text1"/>
              <w:ind w:left="0"/>
              <w:rPr>
                <w:rFonts w:ascii="Arial" w:hAnsi="Arial" w:cs="Arial"/>
                <w:color w:val="auto"/>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sidRPr="00A737E0">
              <w:rPr>
                <w:rFonts w:ascii="Arial" w:hAnsi="Arial" w:cs="Arial"/>
                <w:color w:val="auto"/>
                <w:sz w:val="14"/>
                <w:szCs w:val="14"/>
              </w:rPr>
              <w:br/>
              <w:t>d) [ ] Sì [ ] No</w:t>
            </w:r>
          </w:p>
          <w:p w14:paraId="3B72E8C0" w14:textId="77777777" w:rsidR="00A23B3E" w:rsidRPr="00A737E0" w:rsidRDefault="00A23B3E">
            <w:pPr>
              <w:pStyle w:val="Text1"/>
              <w:ind w:left="0"/>
              <w:rPr>
                <w:rFonts w:ascii="Arial" w:hAnsi="Arial" w:cs="Arial"/>
                <w:color w:val="auto"/>
                <w:sz w:val="14"/>
                <w:szCs w:val="14"/>
                <w:highlight w:val="yellow"/>
              </w:rPr>
            </w:pPr>
          </w:p>
          <w:p w14:paraId="4257F1EE" w14:textId="77777777" w:rsidR="00A23B3E" w:rsidRPr="00A737E0" w:rsidRDefault="00A23B3E">
            <w:pPr>
              <w:pStyle w:val="Text1"/>
              <w:ind w:left="0"/>
              <w:rPr>
                <w:rFonts w:ascii="Arial" w:hAnsi="Arial" w:cs="Arial"/>
                <w:color w:val="auto"/>
                <w:sz w:val="14"/>
                <w:szCs w:val="14"/>
                <w:highlight w:val="yellow"/>
              </w:rPr>
            </w:pPr>
          </w:p>
          <w:p w14:paraId="42E90BAE" w14:textId="77777777" w:rsidR="00A23B3E" w:rsidRDefault="00A23B3E">
            <w:pPr>
              <w:pStyle w:val="Text1"/>
              <w:ind w:left="0"/>
              <w:rPr>
                <w:rFonts w:ascii="Arial" w:hAnsi="Arial" w:cs="Arial"/>
                <w:sz w:val="14"/>
                <w:szCs w:val="14"/>
              </w:rPr>
            </w:pPr>
          </w:p>
          <w:p w14:paraId="0171F259" w14:textId="77777777" w:rsidR="00A23B3E" w:rsidRDefault="00A23B3E">
            <w:pPr>
              <w:pStyle w:val="Text1"/>
              <w:ind w:left="0"/>
              <w:rPr>
                <w:rFonts w:ascii="Arial" w:hAnsi="Arial" w:cs="Arial"/>
                <w:sz w:val="14"/>
                <w:szCs w:val="14"/>
              </w:rPr>
            </w:pPr>
          </w:p>
          <w:p w14:paraId="0B6AF589" w14:textId="77777777" w:rsidR="001F35A9" w:rsidRDefault="001F35A9">
            <w:pPr>
              <w:pStyle w:val="Text1"/>
              <w:ind w:left="0"/>
              <w:rPr>
                <w:rFonts w:ascii="Arial" w:hAnsi="Arial" w:cs="Arial"/>
                <w:sz w:val="14"/>
                <w:szCs w:val="14"/>
              </w:rPr>
            </w:pPr>
          </w:p>
          <w:p w14:paraId="215A3AE6"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1D925C64" w14:textId="77777777" w:rsidR="00A23B3E" w:rsidRDefault="00A23B3E" w:rsidP="005309A4">
            <w:pPr>
              <w:pStyle w:val="Text1"/>
              <w:spacing w:before="0"/>
              <w:ind w:left="0"/>
            </w:pPr>
            <w:r>
              <w:rPr>
                <w:rFonts w:ascii="Arial" w:hAnsi="Arial" w:cs="Arial"/>
                <w:sz w:val="14"/>
                <w:szCs w:val="14"/>
              </w:rPr>
              <w:t>[………..…][…………][……….…][……….…]</w:t>
            </w:r>
          </w:p>
        </w:tc>
      </w:tr>
      <w:tr w:rsidR="00A23B3E" w14:paraId="2DF4DB68"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BC97B65"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7B8FC99C"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56366E44" w14:textId="32383A00"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r w:rsidR="002A6179" w:rsidRPr="003A443E">
              <w:rPr>
                <w:rFonts w:ascii="Arial" w:eastAsia="Times New Roman" w:hAnsi="Arial" w:cs="Arial"/>
                <w:bCs/>
                <w:color w:val="000000"/>
                <w:sz w:val="14"/>
                <w:szCs w:val="14"/>
              </w:rPr>
              <w:t>rilasciata nell’ambito</w:t>
            </w:r>
            <w:r w:rsidRPr="003A443E">
              <w:rPr>
                <w:rFonts w:ascii="Arial" w:eastAsia="Times New Roman" w:hAnsi="Arial" w:cs="Arial"/>
                <w:bCs/>
                <w:color w:val="000000"/>
                <w:sz w:val="14"/>
                <w:szCs w:val="14"/>
              </w:rPr>
              <w:t xml:space="preserve"> dei Sistemi di qualificazione di cui all’articolo 134 del Codice, previsti per i settori speciali</w:t>
            </w:r>
          </w:p>
          <w:p w14:paraId="013105A4"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50B21D60" w14:textId="77777777" w:rsidR="00A23B3E" w:rsidRPr="003A443E" w:rsidRDefault="00A23B3E">
            <w:pPr>
              <w:pStyle w:val="Text1"/>
              <w:spacing w:before="0" w:after="0"/>
              <w:ind w:left="0"/>
              <w:rPr>
                <w:rFonts w:ascii="Arial" w:hAnsi="Arial" w:cs="Arial"/>
                <w:color w:val="000000"/>
                <w:sz w:val="14"/>
                <w:szCs w:val="14"/>
              </w:rPr>
            </w:pPr>
          </w:p>
          <w:p w14:paraId="5C1DB993"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7B652F90" w14:textId="77777777" w:rsidR="00A23B3E" w:rsidRPr="003A443E" w:rsidRDefault="00A23B3E">
            <w:pPr>
              <w:pStyle w:val="Text1"/>
              <w:spacing w:before="0" w:after="0"/>
              <w:ind w:left="720"/>
              <w:rPr>
                <w:rFonts w:ascii="Arial" w:hAnsi="Arial" w:cs="Arial"/>
                <w:i/>
                <w:color w:val="000000"/>
                <w:sz w:val="14"/>
                <w:szCs w:val="14"/>
              </w:rPr>
            </w:pPr>
          </w:p>
          <w:p w14:paraId="73DEAE7B"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40D89899" w14:textId="77777777" w:rsidR="00A23B3E" w:rsidRPr="003A443E" w:rsidRDefault="00A23B3E">
            <w:pPr>
              <w:pStyle w:val="Text1"/>
              <w:spacing w:before="0" w:after="0"/>
              <w:ind w:left="284" w:hanging="284"/>
              <w:rPr>
                <w:rFonts w:ascii="Arial" w:hAnsi="Arial" w:cs="Arial"/>
                <w:color w:val="000000"/>
                <w:sz w:val="14"/>
                <w:szCs w:val="14"/>
              </w:rPr>
            </w:pPr>
          </w:p>
          <w:p w14:paraId="5062FF6C" w14:textId="77777777" w:rsidR="001F35A9" w:rsidRPr="003A443E" w:rsidRDefault="001F35A9">
            <w:pPr>
              <w:pStyle w:val="Text1"/>
              <w:spacing w:before="0" w:after="0"/>
              <w:ind w:left="284" w:hanging="284"/>
              <w:rPr>
                <w:rFonts w:ascii="Arial" w:hAnsi="Arial" w:cs="Arial"/>
                <w:color w:val="000000"/>
                <w:sz w:val="14"/>
                <w:szCs w:val="14"/>
              </w:rPr>
            </w:pPr>
          </w:p>
          <w:p w14:paraId="00EDA3E9" w14:textId="77777777" w:rsidR="001F35A9" w:rsidRPr="003A443E" w:rsidRDefault="001F35A9">
            <w:pPr>
              <w:pStyle w:val="Text1"/>
              <w:spacing w:before="0" w:after="0"/>
              <w:ind w:left="284" w:hanging="284"/>
              <w:rPr>
                <w:rFonts w:ascii="Arial" w:hAnsi="Arial" w:cs="Arial"/>
                <w:color w:val="000000"/>
                <w:sz w:val="14"/>
                <w:szCs w:val="14"/>
              </w:rPr>
            </w:pPr>
          </w:p>
          <w:p w14:paraId="37B5D4AC" w14:textId="77777777" w:rsidR="001F35A9" w:rsidRPr="003A443E" w:rsidRDefault="001F35A9">
            <w:pPr>
              <w:pStyle w:val="Text1"/>
              <w:spacing w:before="0" w:after="0"/>
              <w:ind w:left="284" w:hanging="284"/>
              <w:rPr>
                <w:rFonts w:ascii="Arial" w:hAnsi="Arial" w:cs="Arial"/>
                <w:color w:val="000000"/>
                <w:sz w:val="14"/>
                <w:szCs w:val="14"/>
              </w:rPr>
            </w:pPr>
          </w:p>
          <w:p w14:paraId="55AC98B6" w14:textId="77777777" w:rsidR="001F35A9" w:rsidRPr="003A443E" w:rsidRDefault="001F35A9">
            <w:pPr>
              <w:pStyle w:val="Text1"/>
              <w:spacing w:before="0" w:after="0"/>
              <w:ind w:left="284" w:hanging="284"/>
              <w:rPr>
                <w:rFonts w:ascii="Arial" w:hAnsi="Arial" w:cs="Arial"/>
                <w:color w:val="000000"/>
                <w:sz w:val="14"/>
                <w:szCs w:val="14"/>
              </w:rPr>
            </w:pPr>
          </w:p>
          <w:p w14:paraId="596B5555" w14:textId="77777777" w:rsidR="00A23B3E" w:rsidRPr="003A443E" w:rsidRDefault="00A23B3E">
            <w:pPr>
              <w:pStyle w:val="Text1"/>
              <w:spacing w:before="0" w:after="0"/>
              <w:ind w:left="284" w:hanging="284"/>
              <w:rPr>
                <w:rFonts w:ascii="Arial" w:hAnsi="Arial" w:cs="Arial"/>
                <w:color w:val="000000"/>
                <w:sz w:val="14"/>
                <w:szCs w:val="14"/>
              </w:rPr>
            </w:pPr>
          </w:p>
          <w:p w14:paraId="05B58835"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20370311" w14:textId="77777777" w:rsidR="00A23B3E" w:rsidRPr="003A443E" w:rsidRDefault="00A23B3E">
            <w:pPr>
              <w:pStyle w:val="Text1"/>
              <w:spacing w:before="0" w:after="0"/>
              <w:ind w:left="284" w:hanging="284"/>
              <w:rPr>
                <w:rFonts w:ascii="Arial" w:hAnsi="Arial" w:cs="Arial"/>
                <w:color w:val="000000"/>
                <w:sz w:val="14"/>
                <w:szCs w:val="14"/>
              </w:rPr>
            </w:pPr>
          </w:p>
          <w:p w14:paraId="797D6449"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7D3ECD" w14:textId="77777777" w:rsidR="00A23B3E" w:rsidRPr="003A443E" w:rsidRDefault="00A23B3E">
            <w:pPr>
              <w:pStyle w:val="Text1"/>
              <w:ind w:left="0"/>
              <w:rPr>
                <w:rFonts w:ascii="Arial" w:hAnsi="Arial" w:cs="Arial"/>
                <w:color w:val="000000"/>
                <w:sz w:val="14"/>
                <w:szCs w:val="14"/>
              </w:rPr>
            </w:pPr>
          </w:p>
          <w:p w14:paraId="11DF2919"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93869C4" w14:textId="77777777" w:rsidR="00A23B3E" w:rsidRPr="003A443E" w:rsidRDefault="00A23B3E">
            <w:pPr>
              <w:pStyle w:val="Text1"/>
              <w:ind w:left="0"/>
              <w:rPr>
                <w:rFonts w:ascii="Arial" w:hAnsi="Arial" w:cs="Arial"/>
                <w:color w:val="000000"/>
                <w:sz w:val="14"/>
                <w:szCs w:val="14"/>
              </w:rPr>
            </w:pPr>
          </w:p>
          <w:p w14:paraId="443E5B32" w14:textId="77777777" w:rsidR="00A23B3E" w:rsidRPr="003A443E" w:rsidRDefault="00A23B3E">
            <w:pPr>
              <w:pStyle w:val="Text1"/>
              <w:ind w:left="0"/>
              <w:rPr>
                <w:rFonts w:ascii="Arial" w:hAnsi="Arial" w:cs="Arial"/>
                <w:color w:val="000000"/>
                <w:sz w:val="14"/>
                <w:szCs w:val="14"/>
              </w:rPr>
            </w:pPr>
          </w:p>
          <w:p w14:paraId="273D6296"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78FBCAAA" w14:textId="77777777" w:rsidR="00A23B3E" w:rsidRPr="003A443E" w:rsidRDefault="00A23B3E">
            <w:pPr>
              <w:pStyle w:val="Text1"/>
              <w:ind w:left="0"/>
              <w:rPr>
                <w:rFonts w:ascii="Arial" w:hAnsi="Arial" w:cs="Arial"/>
                <w:color w:val="000000"/>
                <w:sz w:val="14"/>
                <w:szCs w:val="14"/>
              </w:rPr>
            </w:pPr>
          </w:p>
          <w:p w14:paraId="6E9AC21B"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42158ACE" w14:textId="77777777" w:rsidR="00A23B3E" w:rsidRPr="003A443E" w:rsidRDefault="00A23B3E" w:rsidP="00F351F0">
            <w:pPr>
              <w:pStyle w:val="Text1"/>
              <w:spacing w:before="0" w:after="0"/>
              <w:ind w:left="0"/>
              <w:rPr>
                <w:rFonts w:ascii="Arial" w:hAnsi="Arial" w:cs="Arial"/>
                <w:color w:val="000000"/>
                <w:sz w:val="14"/>
                <w:szCs w:val="14"/>
              </w:rPr>
            </w:pPr>
          </w:p>
          <w:p w14:paraId="4F7AEA8F" w14:textId="10AF44CD"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(indirizzo web, autorità o organismo di </w:t>
            </w:r>
            <w:r w:rsidR="002A6179" w:rsidRPr="003A443E">
              <w:rPr>
                <w:rFonts w:ascii="Arial" w:hAnsi="Arial" w:cs="Arial"/>
                <w:color w:val="000000"/>
                <w:sz w:val="14"/>
                <w:szCs w:val="14"/>
              </w:rPr>
              <w:t>emanazione, riferimento</w:t>
            </w:r>
            <w:r w:rsidRPr="003A443E">
              <w:rPr>
                <w:rFonts w:ascii="Arial" w:hAnsi="Arial" w:cs="Arial"/>
                <w:color w:val="000000"/>
                <w:sz w:val="14"/>
                <w:szCs w:val="14"/>
              </w:rPr>
              <w:t xml:space="preserve"> preciso della documentazione):</w:t>
            </w:r>
          </w:p>
          <w:p w14:paraId="3985551A"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4B1EA887"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723413F6"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52EECB2A"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6B411E2F"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2591F3C2"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543D2B0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C2FE091"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3C6FF4F" w14:textId="77777777" w:rsidR="00A23B3E" w:rsidRDefault="00A23B3E">
            <w:pPr>
              <w:pStyle w:val="Text1"/>
              <w:ind w:left="0"/>
            </w:pPr>
            <w:r>
              <w:rPr>
                <w:rFonts w:ascii="Arial" w:hAnsi="Arial" w:cs="Arial"/>
                <w:b/>
                <w:sz w:val="15"/>
                <w:szCs w:val="15"/>
              </w:rPr>
              <w:t>Risposta:</w:t>
            </w:r>
          </w:p>
        </w:tc>
      </w:tr>
      <w:tr w:rsidR="00A23B3E" w14:paraId="3F1C2F9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A78CC5"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BD03F61" w14:textId="77777777" w:rsidR="00A23B3E" w:rsidRDefault="00A23B3E">
            <w:pPr>
              <w:pStyle w:val="Text1"/>
              <w:ind w:left="0"/>
            </w:pPr>
            <w:r>
              <w:rPr>
                <w:rFonts w:ascii="Arial" w:hAnsi="Arial" w:cs="Arial"/>
                <w:sz w:val="15"/>
                <w:szCs w:val="15"/>
              </w:rPr>
              <w:t>[ ] Sì [ ] No</w:t>
            </w:r>
          </w:p>
        </w:tc>
      </w:tr>
      <w:tr w:rsidR="00A23B3E" w14:paraId="352C3F61"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375AE5BC"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65D7E2ED"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883D28"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6E9F2E53" w14:textId="0DA124D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r w:rsidR="002A6179" w:rsidRPr="003A443E">
              <w:rPr>
                <w:rFonts w:ascii="Arial" w:hAnsi="Arial" w:cs="Arial"/>
                <w:color w:val="000000"/>
                <w:sz w:val="14"/>
                <w:szCs w:val="14"/>
              </w:rPr>
              <w:t>Codice (</w:t>
            </w:r>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ti specifici,</w:t>
            </w:r>
            <w:r w:rsidR="002A6179">
              <w:rPr>
                <w:rFonts w:ascii="Arial" w:hAnsi="Arial" w:cs="Arial"/>
                <w:color w:val="000000"/>
                <w:sz w:val="14"/>
                <w:szCs w:val="14"/>
              </w:rPr>
              <w:t xml:space="preserve"> </w:t>
            </w:r>
            <w:r w:rsidR="001F35A9" w:rsidRPr="003A443E">
              <w:rPr>
                <w:rFonts w:ascii="Arial" w:hAnsi="Arial" w:cs="Arial"/>
                <w:color w:val="000000"/>
                <w:sz w:val="14"/>
                <w:szCs w:val="14"/>
              </w:rPr>
              <w:t>ecc.</w:t>
            </w:r>
            <w:r w:rsidRPr="003A443E">
              <w:rPr>
                <w:rFonts w:ascii="Arial" w:hAnsi="Arial" w:cs="Arial"/>
                <w:color w:val="000000"/>
                <w:sz w:val="14"/>
                <w:szCs w:val="14"/>
              </w:rPr>
              <w:t>):</w:t>
            </w:r>
          </w:p>
          <w:p w14:paraId="6BC11DA9" w14:textId="77777777" w:rsidR="00A23B3E" w:rsidRPr="003A443E" w:rsidRDefault="00A23B3E">
            <w:pPr>
              <w:pStyle w:val="Text1"/>
              <w:spacing w:before="0" w:after="0"/>
              <w:ind w:left="284"/>
              <w:rPr>
                <w:rFonts w:ascii="Arial" w:hAnsi="Arial" w:cs="Arial"/>
                <w:color w:val="000000"/>
                <w:sz w:val="14"/>
                <w:szCs w:val="14"/>
              </w:rPr>
            </w:pPr>
          </w:p>
          <w:p w14:paraId="6A9BD1CE"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76CCBDF3"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27A0059F" w14:textId="77777777" w:rsidR="00A23B3E" w:rsidRPr="003A443E" w:rsidRDefault="00A23B3E">
            <w:pPr>
              <w:pStyle w:val="Text1"/>
              <w:spacing w:before="0" w:after="0"/>
              <w:ind w:left="0"/>
              <w:rPr>
                <w:rFonts w:ascii="Arial" w:hAnsi="Arial" w:cs="Arial"/>
                <w:b/>
                <w:color w:val="000000"/>
                <w:sz w:val="14"/>
                <w:szCs w:val="14"/>
              </w:rPr>
            </w:pPr>
          </w:p>
          <w:p w14:paraId="41045F6E"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FCDE16A" w14:textId="77777777" w:rsidR="00A23B3E" w:rsidRPr="003A443E" w:rsidRDefault="00A23B3E">
            <w:pPr>
              <w:pStyle w:val="Text1"/>
              <w:spacing w:before="0" w:after="0"/>
              <w:ind w:left="0"/>
              <w:rPr>
                <w:rFonts w:ascii="Arial" w:hAnsi="Arial" w:cs="Arial"/>
                <w:color w:val="000000"/>
                <w:sz w:val="15"/>
                <w:szCs w:val="15"/>
              </w:rPr>
            </w:pPr>
          </w:p>
          <w:p w14:paraId="784D9345" w14:textId="77777777" w:rsidR="00A23B3E" w:rsidRPr="003A443E" w:rsidRDefault="00A23B3E">
            <w:pPr>
              <w:pStyle w:val="Text1"/>
              <w:spacing w:before="0" w:after="0"/>
              <w:ind w:left="0"/>
              <w:rPr>
                <w:rFonts w:ascii="Arial" w:hAnsi="Arial" w:cs="Arial"/>
                <w:color w:val="000000"/>
                <w:sz w:val="15"/>
                <w:szCs w:val="15"/>
              </w:rPr>
            </w:pPr>
          </w:p>
          <w:p w14:paraId="5317B042" w14:textId="77777777" w:rsidR="00A23B3E" w:rsidRPr="003A443E" w:rsidRDefault="00A23B3E">
            <w:pPr>
              <w:pStyle w:val="Text1"/>
              <w:spacing w:before="0" w:after="0"/>
              <w:ind w:left="0"/>
              <w:rPr>
                <w:rFonts w:ascii="Arial" w:hAnsi="Arial" w:cs="Arial"/>
                <w:color w:val="000000"/>
                <w:sz w:val="15"/>
                <w:szCs w:val="15"/>
              </w:rPr>
            </w:pPr>
          </w:p>
          <w:p w14:paraId="4ED1A6EC" w14:textId="77777777" w:rsidR="001F35A9" w:rsidRPr="003A443E" w:rsidRDefault="001F35A9">
            <w:pPr>
              <w:pStyle w:val="Text1"/>
              <w:spacing w:before="0" w:after="0"/>
              <w:ind w:left="0"/>
              <w:rPr>
                <w:rFonts w:ascii="Arial" w:hAnsi="Arial" w:cs="Arial"/>
                <w:color w:val="000000"/>
                <w:sz w:val="15"/>
                <w:szCs w:val="15"/>
              </w:rPr>
            </w:pPr>
          </w:p>
          <w:p w14:paraId="5BFD887F" w14:textId="77777777" w:rsidR="001F35A9" w:rsidRPr="003A443E" w:rsidRDefault="001F35A9">
            <w:pPr>
              <w:pStyle w:val="Text1"/>
              <w:spacing w:before="0" w:after="0"/>
              <w:ind w:left="0"/>
              <w:rPr>
                <w:rFonts w:ascii="Arial" w:hAnsi="Arial" w:cs="Arial"/>
                <w:color w:val="000000"/>
                <w:sz w:val="15"/>
                <w:szCs w:val="15"/>
              </w:rPr>
            </w:pPr>
          </w:p>
          <w:p w14:paraId="286A4508"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0FE71608" w14:textId="77777777" w:rsidR="00A23B3E" w:rsidRPr="003A443E" w:rsidRDefault="00A23B3E">
            <w:pPr>
              <w:pStyle w:val="Text1"/>
              <w:spacing w:before="0" w:after="0"/>
              <w:ind w:left="0"/>
              <w:rPr>
                <w:rFonts w:ascii="Arial" w:hAnsi="Arial" w:cs="Arial"/>
                <w:color w:val="000000"/>
                <w:sz w:val="15"/>
                <w:szCs w:val="15"/>
              </w:rPr>
            </w:pPr>
          </w:p>
          <w:p w14:paraId="2F44E761"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016D501B"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14:paraId="59A6C372" w14:textId="77777777" w:rsidR="00A23B3E" w:rsidRPr="003A443E" w:rsidRDefault="00A23B3E">
            <w:pPr>
              <w:pStyle w:val="Text1"/>
              <w:spacing w:before="0" w:after="0"/>
              <w:ind w:left="0"/>
              <w:rPr>
                <w:rFonts w:ascii="Arial" w:hAnsi="Arial" w:cs="Arial"/>
                <w:color w:val="000000"/>
                <w:sz w:val="15"/>
                <w:szCs w:val="15"/>
              </w:rPr>
            </w:pPr>
          </w:p>
          <w:p w14:paraId="6DA4C9A0"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13201B6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6299C34" w14:textId="77777777"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55A4544" w14:textId="77777777" w:rsidR="00A23B3E" w:rsidRDefault="00A23B3E">
            <w:pPr>
              <w:pStyle w:val="Text1"/>
              <w:ind w:left="0"/>
            </w:pPr>
            <w:r>
              <w:rPr>
                <w:rFonts w:ascii="Arial" w:hAnsi="Arial" w:cs="Arial"/>
                <w:b/>
                <w:sz w:val="15"/>
                <w:szCs w:val="15"/>
              </w:rPr>
              <w:t>Risposta:</w:t>
            </w:r>
          </w:p>
        </w:tc>
      </w:tr>
      <w:tr w:rsidR="00A23B3E" w14:paraId="7C4ABCE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C7B56D"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587F83A" w14:textId="77777777" w:rsidR="00A23B3E" w:rsidRDefault="00A23B3E">
            <w:pPr>
              <w:pStyle w:val="Text1"/>
              <w:ind w:left="0"/>
            </w:pPr>
            <w:r>
              <w:rPr>
                <w:rFonts w:ascii="Arial" w:hAnsi="Arial" w:cs="Arial"/>
                <w:sz w:val="15"/>
                <w:szCs w:val="15"/>
              </w:rPr>
              <w:t>[   ]</w:t>
            </w:r>
          </w:p>
        </w:tc>
      </w:tr>
    </w:tbl>
    <w:p w14:paraId="5A3E0997" w14:textId="77777777" w:rsidR="00A23B3E" w:rsidRPr="00AA5F93" w:rsidRDefault="00A23B3E">
      <w:pPr>
        <w:pStyle w:val="SectionTitle"/>
        <w:spacing w:before="0" w:after="0"/>
        <w:jc w:val="both"/>
        <w:rPr>
          <w:rFonts w:ascii="Arial" w:hAnsi="Arial" w:cs="Arial"/>
          <w:b w:val="0"/>
          <w:caps/>
          <w:sz w:val="10"/>
          <w:szCs w:val="10"/>
        </w:rPr>
      </w:pPr>
    </w:p>
    <w:p w14:paraId="1902C2B2" w14:textId="77777777" w:rsidR="00A23B3E" w:rsidRPr="00AA5F93" w:rsidRDefault="00A23B3E">
      <w:pPr>
        <w:pStyle w:val="SectionTitle"/>
        <w:spacing w:before="0" w:after="0"/>
        <w:jc w:val="both"/>
        <w:rPr>
          <w:rFonts w:ascii="Arial" w:hAnsi="Arial" w:cs="Arial"/>
          <w:b w:val="0"/>
          <w:caps/>
          <w:sz w:val="12"/>
          <w:szCs w:val="12"/>
        </w:rPr>
      </w:pPr>
    </w:p>
    <w:p w14:paraId="19F3DC2A"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3B520542"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6A499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A09230"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1513C8" w14:textId="77777777" w:rsidR="00A23B3E" w:rsidRDefault="00A23B3E">
            <w:r>
              <w:rPr>
                <w:rFonts w:ascii="Arial" w:hAnsi="Arial" w:cs="Arial"/>
                <w:b/>
                <w:sz w:val="15"/>
                <w:szCs w:val="15"/>
              </w:rPr>
              <w:t>Risposta:</w:t>
            </w:r>
          </w:p>
        </w:tc>
      </w:tr>
      <w:tr w:rsidR="00A23B3E" w14:paraId="7BE96B4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9066D0"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C4D9EE"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5D88128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C5919B"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6FC93D" w14:textId="77777777" w:rsidR="00A23B3E" w:rsidRDefault="00A23B3E">
            <w:r>
              <w:rPr>
                <w:rFonts w:ascii="Arial" w:hAnsi="Arial" w:cs="Arial"/>
                <w:sz w:val="14"/>
                <w:szCs w:val="14"/>
              </w:rPr>
              <w:t>[………….…]</w:t>
            </w:r>
          </w:p>
        </w:tc>
      </w:tr>
      <w:tr w:rsidR="00A23B3E" w14:paraId="0FE2249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3AEDE7"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C5873E" w14:textId="77777777" w:rsidR="00A23B3E" w:rsidRDefault="00A23B3E">
            <w:pPr>
              <w:spacing w:after="0"/>
            </w:pPr>
            <w:r>
              <w:rPr>
                <w:rFonts w:ascii="Arial" w:hAnsi="Arial" w:cs="Arial"/>
                <w:sz w:val="14"/>
                <w:szCs w:val="14"/>
              </w:rPr>
              <w:t>[………….…]</w:t>
            </w:r>
          </w:p>
        </w:tc>
      </w:tr>
      <w:tr w:rsidR="00A23B3E" w14:paraId="6552B34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A1E714"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2AD5A3" w14:textId="77777777" w:rsidR="00A23B3E" w:rsidRDefault="00A23B3E">
            <w:r>
              <w:rPr>
                <w:rFonts w:ascii="Arial" w:hAnsi="Arial" w:cs="Arial"/>
                <w:sz w:val="14"/>
                <w:szCs w:val="14"/>
              </w:rPr>
              <w:t>[………….…]</w:t>
            </w:r>
          </w:p>
        </w:tc>
      </w:tr>
      <w:tr w:rsidR="00A23B3E" w14:paraId="6C9CDC2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B51F6F"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83C156" w14:textId="77777777" w:rsidR="00A23B3E" w:rsidRDefault="00A23B3E">
            <w:r>
              <w:rPr>
                <w:rFonts w:ascii="Arial" w:hAnsi="Arial" w:cs="Arial"/>
                <w:sz w:val="14"/>
                <w:szCs w:val="14"/>
              </w:rPr>
              <w:t>[…………….]</w:t>
            </w:r>
          </w:p>
        </w:tc>
      </w:tr>
      <w:tr w:rsidR="00A23B3E" w14:paraId="174B6B6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B7A5AE"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5BDD74" w14:textId="77777777" w:rsidR="00A23B3E" w:rsidRDefault="00A23B3E">
            <w:r>
              <w:rPr>
                <w:rFonts w:ascii="Arial" w:hAnsi="Arial" w:cs="Arial"/>
                <w:sz w:val="14"/>
                <w:szCs w:val="14"/>
              </w:rPr>
              <w:t>[………….…]</w:t>
            </w:r>
          </w:p>
        </w:tc>
      </w:tr>
    </w:tbl>
    <w:p w14:paraId="43652EF5"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581DFB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C7383C"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C5175C"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541673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514648"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76020016"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45CA3438"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7942154B"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37CCFD"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14:paraId="32BFF1BC" w14:textId="77777777" w:rsidR="00A23B3E" w:rsidRDefault="00A23B3E">
            <w:pPr>
              <w:rPr>
                <w:rFonts w:ascii="Arial" w:hAnsi="Arial" w:cs="Arial"/>
                <w:color w:val="000000"/>
                <w:sz w:val="15"/>
                <w:szCs w:val="15"/>
              </w:rPr>
            </w:pPr>
          </w:p>
          <w:p w14:paraId="08A97B76" w14:textId="77777777" w:rsidR="00CA04F3" w:rsidRPr="003A443E" w:rsidRDefault="00CA04F3">
            <w:pPr>
              <w:rPr>
                <w:rFonts w:ascii="Arial" w:hAnsi="Arial" w:cs="Arial"/>
                <w:color w:val="000000"/>
                <w:sz w:val="15"/>
                <w:szCs w:val="15"/>
              </w:rPr>
            </w:pPr>
          </w:p>
          <w:p w14:paraId="68F22040"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2BCC34E8"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7C4EAAAB"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70F649F8"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3380A602" w14:textId="77777777" w:rsidR="00D93877" w:rsidRDefault="00D93877" w:rsidP="00F351F0">
      <w:pPr>
        <w:pStyle w:val="ChapterTitle"/>
        <w:spacing w:before="0" w:after="0"/>
        <w:jc w:val="left"/>
        <w:rPr>
          <w:rFonts w:ascii="Arial" w:hAnsi="Arial" w:cs="Arial"/>
          <w:b w:val="0"/>
          <w:caps/>
          <w:sz w:val="14"/>
          <w:szCs w:val="14"/>
        </w:rPr>
      </w:pPr>
    </w:p>
    <w:p w14:paraId="696D5864"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14:paraId="22E4E0FA"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72FA7D55"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9798D5"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FCEFE30" w14:textId="77777777" w:rsidR="00A23B3E" w:rsidRDefault="00A23B3E">
            <w:r>
              <w:rPr>
                <w:rFonts w:ascii="Arial" w:hAnsi="Arial" w:cs="Arial"/>
                <w:b/>
                <w:sz w:val="15"/>
                <w:szCs w:val="15"/>
              </w:rPr>
              <w:t>Risposta:</w:t>
            </w:r>
          </w:p>
        </w:tc>
      </w:tr>
      <w:tr w:rsidR="000953DC" w:rsidRPr="003A443E" w14:paraId="322C6AC0"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A71680"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3B16E047"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77A6CAF9"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54C5A1B9"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3CDA2C5F"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18E4FD26" w14:textId="77777777" w:rsidR="00A23B3E" w:rsidRPr="003A443E" w:rsidRDefault="00A23B3E">
            <w:pPr>
              <w:rPr>
                <w:rFonts w:ascii="Arial" w:hAnsi="Arial" w:cs="Arial"/>
                <w:b/>
                <w:color w:val="000000"/>
                <w:sz w:val="15"/>
                <w:szCs w:val="15"/>
              </w:rPr>
            </w:pPr>
          </w:p>
          <w:p w14:paraId="23D05CF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0B8B587C" w14:textId="77777777" w:rsidR="00BB116C" w:rsidRDefault="00BB116C">
            <w:pPr>
              <w:rPr>
                <w:rFonts w:ascii="Arial" w:hAnsi="Arial" w:cs="Arial"/>
                <w:color w:val="000000"/>
                <w:sz w:val="15"/>
                <w:szCs w:val="15"/>
              </w:rPr>
            </w:pPr>
          </w:p>
          <w:p w14:paraId="7BCE3DF9" w14:textId="77777777" w:rsidR="00A23B3E" w:rsidRPr="003A443E" w:rsidRDefault="00A23B3E">
            <w:pPr>
              <w:rPr>
                <w:color w:val="000000"/>
              </w:rPr>
            </w:pPr>
            <w:r w:rsidRPr="003A443E">
              <w:rPr>
                <w:rFonts w:ascii="Arial" w:hAnsi="Arial" w:cs="Arial"/>
                <w:color w:val="000000"/>
                <w:sz w:val="15"/>
                <w:szCs w:val="15"/>
              </w:rPr>
              <w:t>[……………….]</w:t>
            </w:r>
          </w:p>
        </w:tc>
      </w:tr>
    </w:tbl>
    <w:p w14:paraId="6D0813CD"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69EC8752" w14:textId="77777777" w:rsidR="00A23B3E" w:rsidRDefault="00A23B3E">
      <w:pPr>
        <w:spacing w:before="0"/>
        <w:rPr>
          <w:rFonts w:ascii="Arial" w:hAnsi="Arial" w:cs="Arial"/>
          <w:b/>
          <w:sz w:val="15"/>
          <w:szCs w:val="15"/>
        </w:rPr>
      </w:pPr>
    </w:p>
    <w:p w14:paraId="32104BB4"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3634F5FC"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28CD83DD"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6F487B6A"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4AB3924F"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6600C3D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66581C5"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3F302FAB"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36A18970"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6E22711D"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3A5A6729"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6B6AA7EC"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9347307"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C2D92EF"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0B03DCD7"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5B90569"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561196F0" w14:textId="77777777" w:rsidR="00F575CF" w:rsidRPr="00EB45DC" w:rsidRDefault="00F575CF" w:rsidP="00F575CF">
            <w:pPr>
              <w:rPr>
                <w:rStyle w:val="small"/>
                <w:color w:val="000000"/>
              </w:rPr>
            </w:pPr>
          </w:p>
          <w:p w14:paraId="7BD85086"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4960EA1" w14:textId="77777777"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14:paraId="7BBC0A54" w14:textId="77777777" w:rsidR="00A23B3E" w:rsidRPr="00EB45DC" w:rsidRDefault="00A23B3E">
            <w:pPr>
              <w:spacing w:after="0"/>
              <w:rPr>
                <w:rFonts w:ascii="Arial" w:hAnsi="Arial" w:cs="Arial"/>
                <w:color w:val="000000"/>
                <w:sz w:val="14"/>
                <w:szCs w:val="14"/>
              </w:rPr>
            </w:pPr>
          </w:p>
          <w:p w14:paraId="77E54288"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1364BBA"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202844B0"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E3BD569"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4876E48D" w14:textId="3AF12DE5"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r w:rsidR="0032175E" w:rsidRPr="00EB45DC">
              <w:rPr>
                <w:rFonts w:ascii="Arial" w:hAnsi="Arial" w:cs="Arial"/>
                <w:color w:val="000000"/>
                <w:sz w:val="14"/>
                <w:szCs w:val="14"/>
              </w:rPr>
              <w:t>o della</w:t>
            </w:r>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142AD309" w14:textId="77777777" w:rsidR="00A23B3E" w:rsidRPr="00EB45DC" w:rsidRDefault="00A23B3E">
            <w:pPr>
              <w:pStyle w:val="Paragrafoelenco1"/>
              <w:spacing w:after="0"/>
              <w:rPr>
                <w:rFonts w:ascii="Arial" w:hAnsi="Arial" w:cs="Arial"/>
                <w:color w:val="000000"/>
                <w:sz w:val="14"/>
                <w:szCs w:val="14"/>
              </w:rPr>
            </w:pPr>
          </w:p>
          <w:p w14:paraId="49EEC3A1"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67D3DCA4"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5C461A9" w14:textId="77777777" w:rsidR="00A23B3E" w:rsidRPr="00EB45DC" w:rsidRDefault="00A23B3E">
            <w:pPr>
              <w:spacing w:after="0"/>
              <w:rPr>
                <w:rFonts w:ascii="Arial" w:hAnsi="Arial" w:cs="Arial"/>
                <w:color w:val="000000"/>
                <w:sz w:val="14"/>
                <w:szCs w:val="14"/>
              </w:rPr>
            </w:pPr>
          </w:p>
          <w:p w14:paraId="19E36152" w14:textId="77777777" w:rsidR="00A23B3E" w:rsidRPr="00EB45DC" w:rsidRDefault="00A23B3E">
            <w:pPr>
              <w:spacing w:after="0"/>
              <w:rPr>
                <w:rFonts w:ascii="Arial" w:hAnsi="Arial" w:cs="Arial"/>
                <w:color w:val="000000"/>
                <w:sz w:val="14"/>
                <w:szCs w:val="14"/>
              </w:rPr>
            </w:pPr>
          </w:p>
          <w:p w14:paraId="431940DC" w14:textId="77777777" w:rsidR="00FB3543" w:rsidRPr="00EB45DC" w:rsidRDefault="00FB3543">
            <w:pPr>
              <w:spacing w:after="0"/>
              <w:rPr>
                <w:rFonts w:ascii="Arial" w:hAnsi="Arial" w:cs="Arial"/>
                <w:color w:val="000000"/>
                <w:sz w:val="14"/>
                <w:szCs w:val="14"/>
              </w:rPr>
            </w:pPr>
          </w:p>
          <w:p w14:paraId="3ADA08F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5997E6A4"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337810C6"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47A4C766"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3DFD5BA"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D17067A" w14:textId="77777777" w:rsidR="00A23B3E" w:rsidRDefault="00A23B3E">
            <w:pPr>
              <w:spacing w:after="0"/>
              <w:rPr>
                <w:rFonts w:ascii="Arial" w:hAnsi="Arial" w:cs="Arial"/>
                <w:sz w:val="14"/>
                <w:szCs w:val="14"/>
              </w:rPr>
            </w:pPr>
          </w:p>
          <w:p w14:paraId="77606237"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25619BDB"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78271CB"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14:paraId="02543524"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738768F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2CD3939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4BD2FFE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78B0CD4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31C141F7" w14:textId="77777777" w:rsidR="00270DA2" w:rsidRPr="003A443E" w:rsidRDefault="00270DA2" w:rsidP="005309A4">
            <w:pPr>
              <w:tabs>
                <w:tab w:val="left" w:pos="304"/>
              </w:tabs>
              <w:spacing w:after="0"/>
              <w:jc w:val="both"/>
              <w:rPr>
                <w:rFonts w:ascii="Arial" w:hAnsi="Arial" w:cs="Arial"/>
                <w:color w:val="000000"/>
                <w:sz w:val="14"/>
                <w:szCs w:val="14"/>
              </w:rPr>
            </w:pPr>
          </w:p>
          <w:p w14:paraId="5E0C7AB8" w14:textId="517A7A84"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w:t>
            </w:r>
          </w:p>
          <w:p w14:paraId="1FCCC474" w14:textId="77777777" w:rsidR="00270DA2" w:rsidRPr="003A443E" w:rsidRDefault="00270DA2" w:rsidP="005309A4">
            <w:pPr>
              <w:tabs>
                <w:tab w:val="left" w:pos="304"/>
              </w:tabs>
              <w:spacing w:after="0"/>
              <w:jc w:val="both"/>
              <w:rPr>
                <w:rFonts w:ascii="Arial" w:hAnsi="Arial" w:cs="Arial"/>
                <w:color w:val="000000"/>
                <w:sz w:val="14"/>
                <w:szCs w:val="14"/>
              </w:rPr>
            </w:pPr>
          </w:p>
          <w:p w14:paraId="0D99674B" w14:textId="77777777" w:rsidR="00270DA2" w:rsidRPr="003A443E" w:rsidRDefault="00270DA2" w:rsidP="005309A4">
            <w:pPr>
              <w:tabs>
                <w:tab w:val="left" w:pos="304"/>
              </w:tabs>
              <w:spacing w:after="0"/>
              <w:jc w:val="both"/>
              <w:rPr>
                <w:rFonts w:ascii="Arial" w:hAnsi="Arial" w:cs="Arial"/>
                <w:color w:val="000000"/>
                <w:sz w:val="14"/>
                <w:szCs w:val="14"/>
              </w:rPr>
            </w:pPr>
          </w:p>
          <w:p w14:paraId="511C50DB"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656CCA2" w14:textId="77777777" w:rsidR="00A23B3E" w:rsidRPr="003A443E" w:rsidRDefault="00A23B3E">
            <w:pPr>
              <w:spacing w:after="0"/>
              <w:rPr>
                <w:rFonts w:ascii="Arial" w:hAnsi="Arial" w:cs="Arial"/>
                <w:color w:val="000000"/>
                <w:sz w:val="14"/>
                <w:szCs w:val="14"/>
              </w:rPr>
            </w:pPr>
          </w:p>
          <w:p w14:paraId="0AF52BFC"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14:paraId="7AA520CF" w14:textId="77777777" w:rsidR="00A46950" w:rsidRPr="003A443E" w:rsidRDefault="00A46950" w:rsidP="00CD3E4F">
            <w:pPr>
              <w:spacing w:before="0" w:after="0"/>
              <w:rPr>
                <w:rFonts w:ascii="Arial" w:hAnsi="Arial" w:cs="Arial"/>
                <w:color w:val="000000"/>
                <w:sz w:val="14"/>
                <w:szCs w:val="14"/>
              </w:rPr>
            </w:pPr>
          </w:p>
          <w:p w14:paraId="2BE8A33B"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6CAD5FE" w14:textId="77777777" w:rsidR="00A23B3E" w:rsidRPr="003A443E" w:rsidRDefault="00A23B3E">
            <w:pPr>
              <w:spacing w:after="0"/>
              <w:rPr>
                <w:rFonts w:ascii="Arial" w:hAnsi="Arial" w:cs="Arial"/>
                <w:color w:val="000000"/>
                <w:sz w:val="14"/>
                <w:szCs w:val="14"/>
              </w:rPr>
            </w:pPr>
          </w:p>
          <w:p w14:paraId="7E8036A7" w14:textId="77777777" w:rsidR="00CD3E4F" w:rsidRDefault="00CD3E4F">
            <w:pPr>
              <w:spacing w:after="0"/>
              <w:rPr>
                <w:rFonts w:ascii="Arial" w:hAnsi="Arial" w:cs="Arial"/>
                <w:color w:val="000000"/>
                <w:sz w:val="4"/>
                <w:szCs w:val="4"/>
              </w:rPr>
            </w:pPr>
          </w:p>
          <w:p w14:paraId="17BDAC84" w14:textId="77777777" w:rsidR="00CD3E4F" w:rsidRPr="00CD3E4F" w:rsidRDefault="00CD3E4F">
            <w:pPr>
              <w:spacing w:after="0"/>
              <w:rPr>
                <w:rFonts w:ascii="Arial" w:hAnsi="Arial" w:cs="Arial"/>
                <w:color w:val="000000"/>
                <w:sz w:val="4"/>
                <w:szCs w:val="4"/>
              </w:rPr>
            </w:pPr>
          </w:p>
          <w:p w14:paraId="62900391"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9E5B3AF"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C2B0A88" w14:textId="77777777" w:rsidR="00270DA2" w:rsidRPr="003A443E" w:rsidRDefault="00270DA2">
            <w:pPr>
              <w:spacing w:after="0"/>
              <w:rPr>
                <w:rFonts w:ascii="Arial" w:hAnsi="Arial" w:cs="Arial"/>
                <w:color w:val="000000"/>
                <w:sz w:val="14"/>
                <w:szCs w:val="14"/>
              </w:rPr>
            </w:pPr>
          </w:p>
          <w:p w14:paraId="6A3FC198"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AF2DB48"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41D324AF"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5C332B02" w14:textId="77777777" w:rsidR="00270DA2" w:rsidRPr="003A443E" w:rsidRDefault="00270DA2">
            <w:pPr>
              <w:spacing w:after="0"/>
              <w:rPr>
                <w:rFonts w:ascii="Arial" w:hAnsi="Arial" w:cs="Arial"/>
                <w:color w:val="000000"/>
                <w:sz w:val="14"/>
                <w:szCs w:val="14"/>
              </w:rPr>
            </w:pPr>
          </w:p>
          <w:p w14:paraId="3205D8F9"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2CA4DA68" w14:textId="77777777" w:rsidR="003E60D1" w:rsidRDefault="003E60D1" w:rsidP="00A46950">
      <w:pPr>
        <w:jc w:val="center"/>
        <w:rPr>
          <w:rFonts w:ascii="Arial" w:hAnsi="Arial" w:cs="Arial"/>
          <w:w w:val="0"/>
          <w:sz w:val="14"/>
          <w:szCs w:val="14"/>
        </w:rPr>
      </w:pPr>
    </w:p>
    <w:p w14:paraId="4B5B83F3"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753C8B68"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E1D5A6"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2CE0903" w14:textId="77777777" w:rsidR="00A23B3E" w:rsidRDefault="00A23B3E">
            <w:r>
              <w:rPr>
                <w:rFonts w:ascii="Arial" w:hAnsi="Arial" w:cs="Arial"/>
                <w:b/>
                <w:sz w:val="15"/>
                <w:szCs w:val="15"/>
              </w:rPr>
              <w:t>Risposta:</w:t>
            </w:r>
          </w:p>
        </w:tc>
      </w:tr>
      <w:tr w:rsidR="00A23B3E" w14:paraId="429BA37B"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BD1463"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6C3DA55" w14:textId="77777777" w:rsidR="00A23B3E" w:rsidRDefault="00A23B3E">
            <w:r>
              <w:rPr>
                <w:rFonts w:ascii="Arial" w:hAnsi="Arial" w:cs="Arial"/>
                <w:sz w:val="15"/>
                <w:szCs w:val="15"/>
              </w:rPr>
              <w:t>[ ] Sì [ ] No</w:t>
            </w:r>
          </w:p>
        </w:tc>
      </w:tr>
      <w:tr w:rsidR="00A23B3E" w14:paraId="47528C35"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7DB6CCA"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67E969AE"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0088326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04031688"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058402DA"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346E20F2"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7FF2C3DF"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1F51363A"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099A1E6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788DD66B"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7467C81F"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C7533D7" w14:textId="77777777" w:rsidR="00A23B3E" w:rsidRDefault="00A23B3E">
            <w:r>
              <w:rPr>
                <w:rFonts w:ascii="Arial" w:hAnsi="Arial" w:cs="Arial"/>
                <w:b/>
                <w:sz w:val="15"/>
                <w:szCs w:val="15"/>
              </w:rPr>
              <w:t>Contributi previdenziali</w:t>
            </w:r>
          </w:p>
        </w:tc>
      </w:tr>
      <w:tr w:rsidR="00A23B3E" w14:paraId="007F6552"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4D9A392"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C64FB77" w14:textId="77777777" w:rsidR="00A23B3E" w:rsidRDefault="00A23B3E">
            <w:pPr>
              <w:rPr>
                <w:rFonts w:ascii="Arial" w:hAnsi="Arial" w:cs="Arial"/>
                <w:color w:val="000000"/>
                <w:sz w:val="15"/>
                <w:szCs w:val="15"/>
              </w:rPr>
            </w:pPr>
          </w:p>
          <w:p w14:paraId="791005DA"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6BD85B0"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5FBE96C3" w14:textId="77777777"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2DAAB159"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08627C80"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454EF3D2"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0EC9769" w14:textId="77777777" w:rsidR="00F351F0" w:rsidRDefault="00F351F0">
            <w:pPr>
              <w:pStyle w:val="Tiret0"/>
              <w:ind w:left="850" w:hanging="850"/>
              <w:rPr>
                <w:rFonts w:ascii="Arial" w:hAnsi="Arial" w:cs="Arial"/>
                <w:color w:val="000000"/>
                <w:sz w:val="15"/>
                <w:szCs w:val="15"/>
              </w:rPr>
            </w:pPr>
          </w:p>
          <w:p w14:paraId="0F793BA3"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38F1A14D"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28C5D816"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8FF7C57" w14:textId="77777777" w:rsidR="00A23B3E" w:rsidRDefault="00A23B3E">
            <w:pPr>
              <w:rPr>
                <w:rFonts w:ascii="Arial" w:hAnsi="Arial" w:cs="Arial"/>
                <w:color w:val="000000"/>
                <w:sz w:val="15"/>
                <w:szCs w:val="15"/>
              </w:rPr>
            </w:pPr>
          </w:p>
          <w:p w14:paraId="0C51DFD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3C05D4FC"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46C8AE20"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1BCCCEA7"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1B20AC05"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4F73FD0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2FBDEA41" w14:textId="77777777" w:rsidR="00F351F0" w:rsidRDefault="00F351F0">
            <w:pPr>
              <w:pStyle w:val="Tiret0"/>
              <w:ind w:left="850" w:hanging="850"/>
              <w:rPr>
                <w:rFonts w:ascii="Arial" w:hAnsi="Arial" w:cs="Arial"/>
                <w:color w:val="000000"/>
                <w:sz w:val="15"/>
                <w:szCs w:val="15"/>
              </w:rPr>
            </w:pPr>
          </w:p>
          <w:p w14:paraId="23D07FC1"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10C1D52D"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771BCC74"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6A6C6B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5EB2E9" w14:textId="77777777"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602705B"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569D44FC" w14:textId="77777777" w:rsidR="00A23B3E" w:rsidRDefault="00A23B3E">
            <w:r>
              <w:rPr>
                <w:rFonts w:ascii="Arial" w:hAnsi="Arial" w:cs="Arial"/>
                <w:sz w:val="15"/>
                <w:szCs w:val="15"/>
              </w:rPr>
              <w:t>[……………][……………][…………..…]</w:t>
            </w:r>
          </w:p>
        </w:tc>
      </w:tr>
    </w:tbl>
    <w:p w14:paraId="5C6EE71D"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25A5241F" w14:textId="77777777" w:rsidR="00A23B3E" w:rsidRDefault="00A23B3E" w:rsidP="0032175E">
      <w:pPr>
        <w:pBdr>
          <w:top w:val="single" w:sz="4" w:space="1" w:color="00000A"/>
          <w:left w:val="single" w:sz="4" w:space="4" w:color="00000A"/>
          <w:bottom w:val="single" w:sz="4" w:space="1" w:color="00000A"/>
          <w:right w:val="single" w:sz="4" w:space="4" w:color="00000A"/>
        </w:pBdr>
        <w:shd w:val="clear" w:color="auto" w:fill="BFBFBF"/>
        <w:ind w:right="-432"/>
        <w:jc w:val="both"/>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704E00B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6771E8"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89B768" w14:textId="77777777" w:rsidR="00A23B3E" w:rsidRDefault="00A23B3E">
            <w:r>
              <w:rPr>
                <w:rFonts w:ascii="Arial" w:hAnsi="Arial" w:cs="Arial"/>
                <w:b/>
                <w:sz w:val="15"/>
                <w:szCs w:val="15"/>
              </w:rPr>
              <w:t>Risposta:</w:t>
            </w:r>
          </w:p>
        </w:tc>
      </w:tr>
      <w:tr w:rsidR="00A23B3E" w14:paraId="225A66B5"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7B7EA147"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43FE2C89" w14:textId="77777777" w:rsidR="00A23B3E" w:rsidRPr="003A443E" w:rsidRDefault="00A23B3E">
            <w:pPr>
              <w:spacing w:before="0" w:after="0"/>
              <w:rPr>
                <w:rFonts w:ascii="Arial" w:hAnsi="Arial" w:cs="Arial"/>
                <w:color w:val="000000"/>
                <w:sz w:val="15"/>
                <w:szCs w:val="15"/>
              </w:rPr>
            </w:pPr>
          </w:p>
          <w:p w14:paraId="08FF5479"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46584B1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4446C1B3" w14:textId="77777777" w:rsidR="00A23B3E" w:rsidRPr="003A443E" w:rsidRDefault="00A23B3E">
            <w:pPr>
              <w:spacing w:before="0" w:after="0"/>
              <w:rPr>
                <w:rFonts w:ascii="Arial" w:hAnsi="Arial" w:cs="Arial"/>
                <w:color w:val="000000"/>
                <w:sz w:val="14"/>
                <w:szCs w:val="14"/>
              </w:rPr>
            </w:pPr>
          </w:p>
          <w:p w14:paraId="6981B6E8"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3052DC0A" w14:textId="77777777" w:rsidR="00A23B3E" w:rsidRPr="003A443E" w:rsidRDefault="00A23B3E">
            <w:pPr>
              <w:spacing w:before="0" w:after="0"/>
              <w:rPr>
                <w:rFonts w:ascii="Arial" w:hAnsi="Arial" w:cs="Arial"/>
                <w:color w:val="000000"/>
                <w:sz w:val="14"/>
                <w:szCs w:val="14"/>
              </w:rPr>
            </w:pPr>
          </w:p>
          <w:p w14:paraId="75D04BD6"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52FA59A3"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694D96A8"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6099A011" w14:textId="77777777" w:rsidR="00A23B3E" w:rsidRPr="003A443E" w:rsidRDefault="00A23B3E">
            <w:pPr>
              <w:spacing w:before="0" w:after="0"/>
              <w:rPr>
                <w:rFonts w:ascii="Arial" w:hAnsi="Arial" w:cs="Arial"/>
                <w:color w:val="000000"/>
                <w:sz w:val="14"/>
                <w:szCs w:val="14"/>
              </w:rPr>
            </w:pPr>
          </w:p>
          <w:p w14:paraId="009EA1BE"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60AFA946" w14:textId="77777777" w:rsidR="00A23B3E" w:rsidRPr="003A443E" w:rsidRDefault="00A23B3E">
            <w:pPr>
              <w:spacing w:before="0" w:after="0"/>
              <w:rPr>
                <w:rFonts w:ascii="Arial" w:hAnsi="Arial" w:cs="Arial"/>
                <w:color w:val="000000"/>
                <w:sz w:val="14"/>
                <w:szCs w:val="14"/>
              </w:rPr>
            </w:pPr>
          </w:p>
          <w:p w14:paraId="4DFDC58F"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90F02B"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401C00AB"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122F35E"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F06CF" w14:textId="77777777" w:rsidR="00A23B3E" w:rsidRPr="003A443E" w:rsidRDefault="00A23B3E">
            <w:pPr>
              <w:rPr>
                <w:rFonts w:ascii="Arial" w:hAnsi="Arial" w:cs="Arial"/>
                <w:color w:val="000000"/>
                <w:sz w:val="15"/>
                <w:szCs w:val="15"/>
              </w:rPr>
            </w:pPr>
          </w:p>
          <w:p w14:paraId="6B150CBD" w14:textId="77777777" w:rsidR="00A23B3E" w:rsidRPr="003A443E" w:rsidRDefault="00A23B3E">
            <w:pPr>
              <w:rPr>
                <w:rFonts w:ascii="Arial" w:hAnsi="Arial" w:cs="Arial"/>
                <w:color w:val="000000"/>
                <w:sz w:val="15"/>
                <w:szCs w:val="15"/>
              </w:rPr>
            </w:pPr>
          </w:p>
          <w:p w14:paraId="21969653" w14:textId="77777777" w:rsidR="00A23B3E" w:rsidRPr="003A443E" w:rsidRDefault="00A23B3E">
            <w:pPr>
              <w:rPr>
                <w:rFonts w:ascii="Arial" w:hAnsi="Arial" w:cs="Arial"/>
                <w:color w:val="000000"/>
                <w:sz w:val="15"/>
                <w:szCs w:val="15"/>
              </w:rPr>
            </w:pPr>
          </w:p>
          <w:p w14:paraId="2911C05A"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290CFA23"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71E4E874" w14:textId="77777777" w:rsidR="00A23B3E" w:rsidRPr="003A443E" w:rsidRDefault="00A23B3E">
            <w:pPr>
              <w:rPr>
                <w:rFonts w:ascii="Arial" w:hAnsi="Arial" w:cs="Arial"/>
                <w:color w:val="000000"/>
                <w:sz w:val="15"/>
                <w:szCs w:val="15"/>
              </w:rPr>
            </w:pPr>
          </w:p>
          <w:p w14:paraId="75B69EE0" w14:textId="77777777" w:rsidR="00A23B3E" w:rsidRPr="003A443E" w:rsidRDefault="00A23B3E">
            <w:pPr>
              <w:rPr>
                <w:rFonts w:ascii="Arial" w:hAnsi="Arial" w:cs="Arial"/>
                <w:color w:val="000000"/>
                <w:sz w:val="14"/>
                <w:szCs w:val="14"/>
              </w:rPr>
            </w:pPr>
          </w:p>
          <w:p w14:paraId="79F9F793"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59BBA8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24F1406"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EBFFB40"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5616B49E"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4B8FDB0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526FD9"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2E999580"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550915C8"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8958208" w14:textId="77777777" w:rsidR="00A23B3E" w:rsidRPr="003A443E" w:rsidRDefault="00A23B3E">
            <w:pPr>
              <w:pStyle w:val="NormalLeft"/>
              <w:spacing w:before="0" w:after="0"/>
              <w:jc w:val="both"/>
              <w:rPr>
                <w:rFonts w:ascii="Arial" w:hAnsi="Arial" w:cs="Arial"/>
                <w:b/>
                <w:color w:val="000000"/>
                <w:sz w:val="14"/>
                <w:szCs w:val="14"/>
              </w:rPr>
            </w:pPr>
          </w:p>
          <w:p w14:paraId="7AAA47B7"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718E3D60" w14:textId="62BAE900"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
          <w:p w14:paraId="78D57C7D" w14:textId="77777777" w:rsidR="00AA2252" w:rsidRDefault="00AA2252" w:rsidP="00F351F0">
            <w:pPr>
              <w:pStyle w:val="NormalLeft"/>
              <w:spacing w:before="0" w:after="0"/>
              <w:ind w:left="162"/>
              <w:jc w:val="both"/>
              <w:rPr>
                <w:b/>
                <w:color w:val="000000"/>
                <w:sz w:val="16"/>
                <w:szCs w:val="16"/>
              </w:rPr>
            </w:pPr>
          </w:p>
          <w:p w14:paraId="3115C7EA" w14:textId="77777777" w:rsidR="00AA2252" w:rsidRDefault="00AA2252" w:rsidP="00F351F0">
            <w:pPr>
              <w:pStyle w:val="NormalLeft"/>
              <w:spacing w:before="0" w:after="0"/>
              <w:ind w:left="162"/>
              <w:jc w:val="both"/>
              <w:rPr>
                <w:b/>
                <w:color w:val="000000"/>
                <w:sz w:val="16"/>
                <w:szCs w:val="16"/>
              </w:rPr>
            </w:pPr>
          </w:p>
          <w:p w14:paraId="2BA32344"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2C8CB794" w14:textId="77777777" w:rsidR="00AA2252" w:rsidRDefault="00AA2252" w:rsidP="00F351F0">
            <w:pPr>
              <w:pStyle w:val="NormalLeft"/>
              <w:spacing w:before="0" w:after="0"/>
              <w:ind w:left="162"/>
              <w:jc w:val="both"/>
              <w:rPr>
                <w:color w:val="000000"/>
              </w:rPr>
            </w:pPr>
          </w:p>
          <w:p w14:paraId="2D6B745F"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0E5C1E8E" w14:textId="77777777" w:rsidR="005E2955" w:rsidRDefault="005E2955" w:rsidP="00F62F53">
            <w:pPr>
              <w:pStyle w:val="NormalLeft"/>
              <w:spacing w:before="0" w:after="0"/>
              <w:ind w:left="162"/>
              <w:jc w:val="both"/>
              <w:rPr>
                <w:rFonts w:ascii="Arial" w:hAnsi="Arial" w:cs="Arial"/>
                <w:color w:val="000000"/>
                <w:sz w:val="14"/>
                <w:szCs w:val="14"/>
              </w:rPr>
            </w:pPr>
          </w:p>
          <w:p w14:paraId="7F0CF058"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2E6D5A1A"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34267448"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4247CA05" w14:textId="77777777" w:rsidR="00A23B3E" w:rsidRPr="003A443E" w:rsidRDefault="00A23B3E">
            <w:pPr>
              <w:pStyle w:val="NormalLeft"/>
              <w:spacing w:before="0" w:after="0"/>
              <w:jc w:val="both"/>
              <w:rPr>
                <w:rFonts w:ascii="Arial" w:hAnsi="Arial" w:cs="Arial"/>
                <w:color w:val="000000"/>
                <w:sz w:val="14"/>
                <w:szCs w:val="14"/>
              </w:rPr>
            </w:pPr>
          </w:p>
          <w:p w14:paraId="571DEFD1"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32860223"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5A0CD10E" w14:textId="77777777" w:rsidR="00A23B3E" w:rsidRDefault="00A23B3E">
            <w:pPr>
              <w:pStyle w:val="NormalLeft"/>
              <w:spacing w:before="0" w:after="0"/>
              <w:jc w:val="both"/>
              <w:rPr>
                <w:rFonts w:ascii="Arial" w:hAnsi="Arial" w:cs="Arial"/>
                <w:strike/>
                <w:color w:val="000000"/>
                <w:sz w:val="15"/>
                <w:szCs w:val="15"/>
              </w:rPr>
            </w:pPr>
          </w:p>
          <w:p w14:paraId="38BCE5D8"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41CA6E8E"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000452" w14:textId="77777777" w:rsidR="00A23B3E" w:rsidRPr="003A443E" w:rsidRDefault="00A23B3E">
            <w:pPr>
              <w:spacing w:before="0" w:after="0"/>
              <w:rPr>
                <w:rFonts w:ascii="Arial" w:hAnsi="Arial" w:cs="Arial"/>
                <w:color w:val="000000"/>
                <w:sz w:val="14"/>
                <w:szCs w:val="14"/>
              </w:rPr>
            </w:pPr>
          </w:p>
          <w:p w14:paraId="31B28340" w14:textId="77777777" w:rsidR="00A23B3E" w:rsidRPr="003A443E" w:rsidRDefault="00A23B3E">
            <w:pPr>
              <w:spacing w:before="0" w:after="0"/>
              <w:rPr>
                <w:rFonts w:ascii="Arial" w:hAnsi="Arial" w:cs="Arial"/>
                <w:color w:val="000000"/>
                <w:sz w:val="14"/>
                <w:szCs w:val="14"/>
              </w:rPr>
            </w:pPr>
          </w:p>
          <w:p w14:paraId="2861F057" w14:textId="77777777" w:rsidR="00A23B3E" w:rsidRPr="003A443E" w:rsidRDefault="00A23B3E">
            <w:pPr>
              <w:spacing w:before="0" w:after="0"/>
              <w:rPr>
                <w:rFonts w:ascii="Arial" w:hAnsi="Arial" w:cs="Arial"/>
                <w:color w:val="000000"/>
                <w:sz w:val="14"/>
                <w:szCs w:val="14"/>
              </w:rPr>
            </w:pPr>
          </w:p>
          <w:p w14:paraId="504DF506" w14:textId="77777777" w:rsidR="00A23B3E" w:rsidRDefault="00A23B3E">
            <w:pPr>
              <w:spacing w:before="0" w:after="0"/>
              <w:rPr>
                <w:rFonts w:ascii="Arial" w:hAnsi="Arial" w:cs="Arial"/>
                <w:color w:val="000000"/>
                <w:sz w:val="14"/>
                <w:szCs w:val="14"/>
              </w:rPr>
            </w:pPr>
          </w:p>
          <w:p w14:paraId="59BDC297" w14:textId="77777777" w:rsidR="00F9449A" w:rsidRPr="003A443E" w:rsidRDefault="00F9449A">
            <w:pPr>
              <w:spacing w:before="0" w:after="0"/>
              <w:rPr>
                <w:rFonts w:ascii="Arial" w:hAnsi="Arial" w:cs="Arial"/>
                <w:color w:val="000000"/>
                <w:sz w:val="14"/>
                <w:szCs w:val="14"/>
              </w:rPr>
            </w:pPr>
          </w:p>
          <w:p w14:paraId="5FDF0BC5"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0AD37A82" w14:textId="77777777" w:rsidR="00A23B3E" w:rsidRPr="003A443E" w:rsidRDefault="00A23B3E">
            <w:pPr>
              <w:spacing w:before="0" w:after="0"/>
              <w:rPr>
                <w:rFonts w:ascii="Arial" w:hAnsi="Arial" w:cs="Arial"/>
                <w:color w:val="000000"/>
                <w:sz w:val="14"/>
                <w:szCs w:val="14"/>
              </w:rPr>
            </w:pPr>
          </w:p>
          <w:p w14:paraId="6E0F7CF4" w14:textId="77777777"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3399187" w14:textId="77777777" w:rsidR="00F9449A" w:rsidRDefault="00F9449A">
            <w:pPr>
              <w:spacing w:before="0" w:after="0"/>
              <w:rPr>
                <w:rFonts w:ascii="Arial" w:hAnsi="Arial" w:cs="Arial"/>
                <w:color w:val="000000"/>
                <w:sz w:val="14"/>
                <w:szCs w:val="14"/>
              </w:rPr>
            </w:pPr>
          </w:p>
          <w:p w14:paraId="3290CFAC"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787BB4F9"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3CDABD34" w14:textId="77777777" w:rsidR="00A23B3E" w:rsidRDefault="00A23B3E">
            <w:pPr>
              <w:spacing w:before="0" w:after="0"/>
              <w:rPr>
                <w:rFonts w:ascii="Arial" w:hAnsi="Arial" w:cs="Arial"/>
                <w:color w:val="000000"/>
              </w:rPr>
            </w:pPr>
          </w:p>
          <w:p w14:paraId="2E993A66" w14:textId="77777777" w:rsidR="00AA2252" w:rsidRDefault="00AA2252">
            <w:pPr>
              <w:spacing w:before="0" w:after="0"/>
              <w:rPr>
                <w:rFonts w:ascii="Arial" w:hAnsi="Arial" w:cs="Arial"/>
                <w:color w:val="000000"/>
                <w:sz w:val="14"/>
                <w:szCs w:val="14"/>
              </w:rPr>
            </w:pPr>
          </w:p>
          <w:p w14:paraId="476231F9" w14:textId="77777777"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1D23EBE9"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061E03F1"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4889F42A" w14:textId="77777777" w:rsidR="00AA2252" w:rsidRDefault="00AA2252" w:rsidP="006B4D39">
            <w:pPr>
              <w:spacing w:before="0" w:after="0"/>
              <w:rPr>
                <w:rFonts w:ascii="Arial" w:hAnsi="Arial" w:cs="Arial"/>
                <w:color w:val="000000"/>
                <w:sz w:val="14"/>
                <w:szCs w:val="14"/>
              </w:rPr>
            </w:pPr>
          </w:p>
          <w:p w14:paraId="6F68D143" w14:textId="77777777" w:rsidR="00AA2252" w:rsidRDefault="00AA2252" w:rsidP="006B4D39">
            <w:pPr>
              <w:spacing w:before="0" w:after="0"/>
              <w:rPr>
                <w:rFonts w:ascii="Arial" w:hAnsi="Arial" w:cs="Arial"/>
                <w:color w:val="000000"/>
                <w:sz w:val="14"/>
                <w:szCs w:val="14"/>
              </w:rPr>
            </w:pPr>
          </w:p>
          <w:p w14:paraId="2330E7A9" w14:textId="77777777"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633FCA9" w14:textId="77777777" w:rsidR="00AA2252" w:rsidRDefault="00AA2252" w:rsidP="006B4D39">
            <w:pPr>
              <w:spacing w:before="0" w:after="0"/>
              <w:rPr>
                <w:rFonts w:ascii="Arial" w:hAnsi="Arial" w:cs="Arial"/>
                <w:color w:val="000000"/>
                <w:sz w:val="14"/>
                <w:szCs w:val="14"/>
              </w:rPr>
            </w:pPr>
          </w:p>
          <w:p w14:paraId="3370B710" w14:textId="77777777"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62BA839"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53E14A27" w14:textId="77777777" w:rsidR="005E2955" w:rsidRDefault="005E2955">
            <w:pPr>
              <w:rPr>
                <w:rFonts w:ascii="Arial" w:hAnsi="Arial" w:cs="Arial"/>
                <w:color w:val="000000"/>
                <w:sz w:val="14"/>
                <w:szCs w:val="14"/>
              </w:rPr>
            </w:pPr>
          </w:p>
          <w:p w14:paraId="04E6A3E5"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14:paraId="1F2A46FC" w14:textId="77777777" w:rsidR="005E2955" w:rsidRDefault="005E2955" w:rsidP="005E2955">
            <w:pPr>
              <w:spacing w:before="0" w:after="0"/>
              <w:rPr>
                <w:rFonts w:ascii="Arial" w:hAnsi="Arial" w:cs="Arial"/>
                <w:color w:val="000000"/>
                <w:sz w:val="14"/>
                <w:szCs w:val="14"/>
              </w:rPr>
            </w:pPr>
          </w:p>
          <w:p w14:paraId="33F1ED44"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63281AA0"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14924C90"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03699B1D"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D23D2F"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64822344"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8FD6D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7C311E70"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10538A92"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7054B9"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416EDEA0"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555F7A6A"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4AE809A0"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42C62627"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14:paraId="46B276A4" w14:textId="77777777" w:rsidR="00A23B3E" w:rsidRPr="003A443E" w:rsidRDefault="00A23B3E">
            <w:pPr>
              <w:spacing w:before="0" w:after="0"/>
              <w:rPr>
                <w:rFonts w:ascii="Arial" w:hAnsi="Arial" w:cs="Arial"/>
                <w:color w:val="000000"/>
                <w:sz w:val="14"/>
                <w:szCs w:val="14"/>
              </w:rPr>
            </w:pPr>
          </w:p>
          <w:p w14:paraId="477E4E90"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5398D41C" w14:textId="77777777" w:rsidR="00A23B3E" w:rsidRPr="003A443E" w:rsidRDefault="00A23B3E">
            <w:pPr>
              <w:rPr>
                <w:rFonts w:ascii="Arial" w:hAnsi="Arial" w:cs="Arial"/>
                <w:b/>
                <w:color w:val="000000"/>
                <w:sz w:val="15"/>
                <w:szCs w:val="15"/>
              </w:rPr>
            </w:pPr>
          </w:p>
          <w:p w14:paraId="290E224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467535"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100B438E" w14:textId="77777777" w:rsidR="00A23B3E" w:rsidRPr="003A443E" w:rsidRDefault="00A23B3E">
            <w:pPr>
              <w:rPr>
                <w:rFonts w:ascii="Arial" w:hAnsi="Arial" w:cs="Arial"/>
                <w:color w:val="000000"/>
                <w:sz w:val="15"/>
                <w:szCs w:val="15"/>
              </w:rPr>
            </w:pPr>
          </w:p>
          <w:p w14:paraId="1B2B5523" w14:textId="77777777" w:rsidR="00A23B3E" w:rsidRPr="003A443E" w:rsidRDefault="00A23B3E">
            <w:pPr>
              <w:rPr>
                <w:rFonts w:ascii="Arial" w:hAnsi="Arial" w:cs="Arial"/>
                <w:color w:val="000000"/>
                <w:sz w:val="15"/>
                <w:szCs w:val="15"/>
              </w:rPr>
            </w:pPr>
          </w:p>
          <w:p w14:paraId="686DDC2E" w14:textId="77777777" w:rsidR="00BB639E" w:rsidRPr="00BB639E" w:rsidRDefault="00BB639E">
            <w:pPr>
              <w:rPr>
                <w:rFonts w:ascii="Arial" w:hAnsi="Arial" w:cs="Arial"/>
                <w:color w:val="000000"/>
                <w:sz w:val="4"/>
                <w:szCs w:val="4"/>
              </w:rPr>
            </w:pPr>
          </w:p>
          <w:p w14:paraId="59A4C0F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08B2E3A"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6793BE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3FB64FB"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1E5DD225"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35087466"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F7AE32"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0BE2A5FC"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0664BB"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3D53058B"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3EF5C118"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662ACC"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0A84A15D"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2F2AAE" w14:textId="77777777" w:rsidR="00A23B3E" w:rsidRPr="007B5ECF" w:rsidRDefault="00A23B3E">
            <w:pPr>
              <w:rPr>
                <w:rFonts w:ascii="Arial" w:hAnsi="Arial" w:cs="Arial"/>
                <w:color w:val="auto"/>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35850A09" w14:textId="77777777" w:rsidR="00A23B3E" w:rsidRPr="007B5ECF" w:rsidRDefault="00A23B3E">
            <w:pPr>
              <w:rPr>
                <w:rFonts w:ascii="Arial" w:hAnsi="Arial" w:cs="Arial"/>
                <w:color w:val="auto"/>
                <w:sz w:val="15"/>
                <w:szCs w:val="15"/>
              </w:rPr>
            </w:pPr>
          </w:p>
          <w:p w14:paraId="4BDED748" w14:textId="77777777" w:rsidR="00A23B3E" w:rsidRPr="000953DC" w:rsidRDefault="00A23B3E">
            <w:r w:rsidRPr="000953DC">
              <w:rPr>
                <w:rFonts w:ascii="Arial" w:hAnsi="Arial" w:cs="Arial"/>
                <w:sz w:val="15"/>
                <w:szCs w:val="15"/>
              </w:rPr>
              <w:t xml:space="preserve"> […………………]</w:t>
            </w:r>
          </w:p>
        </w:tc>
      </w:tr>
      <w:tr w:rsidR="00A23B3E" w14:paraId="19F5700B"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FD8AAF"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3DBE5B07"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4AB6F455"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C84415" w14:textId="77777777" w:rsidR="00F351F0" w:rsidRPr="003A443E" w:rsidRDefault="00F351F0">
            <w:pPr>
              <w:rPr>
                <w:rFonts w:ascii="Arial" w:hAnsi="Arial" w:cs="Arial"/>
                <w:color w:val="000000"/>
                <w:sz w:val="15"/>
                <w:szCs w:val="15"/>
              </w:rPr>
            </w:pPr>
          </w:p>
          <w:p w14:paraId="08E8C65B"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650E33AC" w14:textId="77777777" w:rsidR="00B32C28" w:rsidRPr="001D3A2B" w:rsidRDefault="00B32C28">
            <w:pPr>
              <w:rPr>
                <w:rFonts w:ascii="Arial" w:hAnsi="Arial" w:cs="Arial"/>
                <w:color w:val="000000"/>
                <w:szCs w:val="24"/>
              </w:rPr>
            </w:pPr>
          </w:p>
          <w:p w14:paraId="6CE14A8A" w14:textId="77777777" w:rsidR="00A23B3E" w:rsidRPr="003A443E" w:rsidRDefault="00A23B3E">
            <w:pPr>
              <w:rPr>
                <w:color w:val="000000"/>
              </w:rPr>
            </w:pPr>
            <w:r w:rsidRPr="003A443E">
              <w:rPr>
                <w:rFonts w:ascii="Arial" w:hAnsi="Arial" w:cs="Arial"/>
                <w:color w:val="000000"/>
                <w:sz w:val="15"/>
                <w:szCs w:val="15"/>
              </w:rPr>
              <w:t>[ ] Sì [ ] No</w:t>
            </w:r>
          </w:p>
        </w:tc>
      </w:tr>
    </w:tbl>
    <w:p w14:paraId="77D81CA7" w14:textId="77777777" w:rsidR="006B4D39" w:rsidRDefault="006B4D39" w:rsidP="00BF74E1">
      <w:pPr>
        <w:pStyle w:val="SectionTitle"/>
        <w:rPr>
          <w:rFonts w:ascii="Arial" w:hAnsi="Arial" w:cs="Arial"/>
          <w:b w:val="0"/>
          <w:caps/>
          <w:sz w:val="15"/>
          <w:szCs w:val="15"/>
        </w:rPr>
      </w:pPr>
    </w:p>
    <w:p w14:paraId="38D01786"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2487EBB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23360A"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DCE69D" w14:textId="77777777" w:rsidR="00A23B3E" w:rsidRPr="000953DC" w:rsidRDefault="00A23B3E">
            <w:r w:rsidRPr="000953DC">
              <w:rPr>
                <w:rFonts w:ascii="Arial" w:hAnsi="Arial" w:cs="Arial"/>
                <w:b/>
                <w:sz w:val="15"/>
                <w:szCs w:val="15"/>
              </w:rPr>
              <w:t>Risposta:</w:t>
            </w:r>
          </w:p>
        </w:tc>
      </w:tr>
      <w:tr w:rsidR="00A23B3E" w14:paraId="5E19A04F"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6B1E7B" w14:textId="77777777" w:rsidR="00A23B3E" w:rsidRPr="003A443E" w:rsidRDefault="00A23B3E" w:rsidP="00BF74E1">
            <w:pPr>
              <w:jc w:val="both"/>
              <w:rPr>
                <w:color w:val="000000"/>
              </w:rPr>
            </w:pPr>
            <w:r w:rsidRPr="003A443E">
              <w:rPr>
                <w:rFonts w:ascii="Arial" w:hAnsi="Arial" w:cs="Arial"/>
                <w:color w:val="000000"/>
                <w:sz w:val="14"/>
                <w:szCs w:val="14"/>
              </w:rPr>
              <w:lastRenderedPageBreak/>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7D1B57" w14:textId="77777777"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14:paraId="178EBD76"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5A071E13"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6DC4E45D"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27D5A3" w14:textId="34744602"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r w:rsidR="0032175E" w:rsidRPr="00121BF6">
              <w:rPr>
                <w:rFonts w:ascii="Arial" w:hAnsi="Arial" w:cs="Arial"/>
                <w:color w:val="000000"/>
                <w:sz w:val="14"/>
                <w:szCs w:val="14"/>
              </w:rPr>
              <w:t>situazioni?</w:t>
            </w:r>
          </w:p>
          <w:p w14:paraId="4B3B8703"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78"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78"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45B74BC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3E36C16" w14:textId="77777777" w:rsidR="00A23B3E" w:rsidRPr="00121BF6" w:rsidRDefault="00A23B3E" w:rsidP="00F351F0">
            <w:pPr>
              <w:pStyle w:val="NormaleWeb1"/>
              <w:spacing w:before="0" w:after="0"/>
              <w:jc w:val="both"/>
              <w:rPr>
                <w:rFonts w:ascii="Arial" w:hAnsi="Arial" w:cs="Arial"/>
                <w:color w:val="000000"/>
                <w:sz w:val="14"/>
                <w:szCs w:val="14"/>
              </w:rPr>
            </w:pPr>
          </w:p>
          <w:p w14:paraId="66B64A74"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7A53226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25B903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DB8CD9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5B34556"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78" w:hAnsi="Arial" w:cs="Arial"/>
                <w:color w:val="000000"/>
                <w:sz w:val="14"/>
                <w:szCs w:val="14"/>
                <w:u w:val="none"/>
              </w:rPr>
              <w:t>articolo 17 della legge 19 marzo 1990, n. 55</w:t>
            </w:r>
            <w:r w:rsidR="00625142" w:rsidRPr="00121BF6">
              <w:rPr>
                <w:rStyle w:val="Collegamentoipertestuale"/>
                <w:rFonts w:ascii="Arial" w:eastAsia="font278"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2977D247" w14:textId="77777777" w:rsidR="00625142" w:rsidRPr="00121BF6" w:rsidRDefault="00625142">
            <w:pPr>
              <w:spacing w:before="0" w:after="0"/>
              <w:ind w:left="284" w:hanging="284"/>
              <w:jc w:val="both"/>
              <w:rPr>
                <w:rFonts w:ascii="Arial" w:hAnsi="Arial" w:cs="Arial"/>
                <w:color w:val="000000"/>
                <w:sz w:val="14"/>
                <w:szCs w:val="14"/>
              </w:rPr>
            </w:pPr>
          </w:p>
          <w:p w14:paraId="74CAC60E" w14:textId="14ED197D"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r w:rsidR="0032175E" w:rsidRPr="00121BF6">
              <w:rPr>
                <w:rFonts w:ascii="Arial" w:hAnsi="Arial" w:cs="Arial"/>
                <w:color w:val="000000"/>
                <w:sz w:val="14"/>
                <w:szCs w:val="14"/>
              </w:rPr>
              <w:t>affermativo:</w:t>
            </w:r>
          </w:p>
          <w:p w14:paraId="221D063E"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4E853571"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675FFD60" w14:textId="66F790B2"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w:t>
            </w:r>
          </w:p>
          <w:p w14:paraId="6888371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CB69126"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2EB3B3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54A9F3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ACAE7B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527E5B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6A48B1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179345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1D8F98B"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78" w:hAnsi="Arial" w:cs="Arial"/>
                  <w:color w:val="000000"/>
                  <w:sz w:val="14"/>
                  <w:szCs w:val="14"/>
                  <w:u w:val="none"/>
                </w:rPr>
                <w:t>a legge 12 marzo 1999, n. 68</w:t>
              </w:r>
            </w:hyperlink>
          </w:p>
          <w:p w14:paraId="3BEA1579" w14:textId="77777777" w:rsidR="00A23B3E" w:rsidRPr="00121BF6" w:rsidRDefault="00A23B3E">
            <w:pPr>
              <w:pStyle w:val="NormaleWeb1"/>
              <w:spacing w:before="0" w:after="0"/>
              <w:ind w:left="284"/>
              <w:jc w:val="both"/>
              <w:rPr>
                <w:rFonts w:eastAsia="font278"/>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1E46A3D7" w14:textId="77777777" w:rsidR="00A23B3E" w:rsidRPr="00121BF6" w:rsidRDefault="00A23B3E">
            <w:pPr>
              <w:pStyle w:val="NormaleWeb1"/>
              <w:spacing w:before="0" w:after="0"/>
              <w:ind w:left="284" w:hanging="284"/>
              <w:jc w:val="both"/>
              <w:rPr>
                <w:rFonts w:eastAsia="font278"/>
                <w:color w:val="000000"/>
              </w:rPr>
            </w:pPr>
          </w:p>
          <w:p w14:paraId="170843A1" w14:textId="77777777" w:rsidR="00A23B3E" w:rsidRPr="00121BF6" w:rsidRDefault="00A23B3E">
            <w:pPr>
              <w:pStyle w:val="NormaleWeb1"/>
              <w:spacing w:before="0" w:after="0"/>
              <w:jc w:val="both"/>
              <w:rPr>
                <w:rFonts w:ascii="Arial" w:hAnsi="Arial" w:cs="Arial"/>
                <w:color w:val="000000"/>
                <w:sz w:val="14"/>
                <w:szCs w:val="14"/>
              </w:rPr>
            </w:pPr>
          </w:p>
          <w:p w14:paraId="331726C5" w14:textId="77777777" w:rsidR="00A23B3E" w:rsidRPr="00121BF6" w:rsidRDefault="00A23B3E">
            <w:pPr>
              <w:pStyle w:val="NormaleWeb1"/>
              <w:spacing w:before="0" w:after="0"/>
              <w:jc w:val="both"/>
              <w:rPr>
                <w:rFonts w:ascii="Arial" w:hAnsi="Arial" w:cs="Arial"/>
                <w:color w:val="000000"/>
                <w:sz w:val="14"/>
                <w:szCs w:val="14"/>
              </w:rPr>
            </w:pPr>
          </w:p>
          <w:p w14:paraId="1A371EA6" w14:textId="77777777" w:rsidR="00A23B3E" w:rsidRPr="00121BF6" w:rsidRDefault="00A23B3E">
            <w:pPr>
              <w:pStyle w:val="NormaleWeb1"/>
              <w:spacing w:before="0" w:after="0"/>
              <w:jc w:val="both"/>
              <w:rPr>
                <w:rFonts w:ascii="Arial" w:hAnsi="Arial" w:cs="Arial"/>
                <w:color w:val="000000"/>
                <w:sz w:val="14"/>
                <w:szCs w:val="14"/>
              </w:rPr>
            </w:pPr>
          </w:p>
          <w:p w14:paraId="4F9F79EE" w14:textId="77777777" w:rsidR="00A23B3E" w:rsidRPr="00121BF6" w:rsidRDefault="00A23B3E">
            <w:pPr>
              <w:pStyle w:val="NormaleWeb1"/>
              <w:spacing w:before="0" w:after="0"/>
              <w:jc w:val="both"/>
              <w:rPr>
                <w:rFonts w:ascii="Arial" w:hAnsi="Arial" w:cs="Arial"/>
                <w:color w:val="000000"/>
                <w:sz w:val="14"/>
                <w:szCs w:val="14"/>
              </w:rPr>
            </w:pPr>
          </w:p>
          <w:p w14:paraId="34157F12" w14:textId="77777777" w:rsidR="00A23B3E" w:rsidRPr="00121BF6" w:rsidRDefault="00A23B3E">
            <w:pPr>
              <w:pStyle w:val="NormaleWeb1"/>
              <w:spacing w:before="0" w:after="0"/>
              <w:jc w:val="both"/>
              <w:rPr>
                <w:rFonts w:ascii="Arial" w:hAnsi="Arial" w:cs="Arial"/>
                <w:color w:val="000000"/>
                <w:sz w:val="14"/>
                <w:szCs w:val="14"/>
              </w:rPr>
            </w:pPr>
          </w:p>
          <w:p w14:paraId="37B8A6B0" w14:textId="77777777" w:rsidR="00A23B3E" w:rsidRPr="00121BF6" w:rsidRDefault="00A23B3E">
            <w:pPr>
              <w:pStyle w:val="NormaleWeb1"/>
              <w:spacing w:before="0" w:after="0"/>
              <w:jc w:val="both"/>
              <w:rPr>
                <w:rFonts w:ascii="Arial" w:hAnsi="Arial" w:cs="Arial"/>
                <w:color w:val="000000"/>
                <w:sz w:val="14"/>
                <w:szCs w:val="14"/>
              </w:rPr>
            </w:pPr>
          </w:p>
          <w:p w14:paraId="41DF7CEA" w14:textId="77777777" w:rsidR="006B4D39" w:rsidRPr="00121BF6" w:rsidRDefault="006B4D39">
            <w:pPr>
              <w:pStyle w:val="NormaleWeb1"/>
              <w:spacing w:before="0" w:after="0"/>
              <w:jc w:val="both"/>
              <w:rPr>
                <w:rFonts w:ascii="Arial" w:hAnsi="Arial" w:cs="Arial"/>
                <w:color w:val="000000"/>
                <w:sz w:val="14"/>
                <w:szCs w:val="14"/>
              </w:rPr>
            </w:pPr>
          </w:p>
          <w:p w14:paraId="35C7E1B8" w14:textId="77777777" w:rsidR="00A23B3E" w:rsidRPr="00121BF6" w:rsidRDefault="00A23B3E">
            <w:pPr>
              <w:pStyle w:val="NormaleWeb1"/>
              <w:spacing w:before="0" w:after="0"/>
              <w:jc w:val="both"/>
              <w:rPr>
                <w:rFonts w:ascii="Arial" w:hAnsi="Arial" w:cs="Arial"/>
                <w:color w:val="000000"/>
                <w:sz w:val="14"/>
                <w:szCs w:val="14"/>
              </w:rPr>
            </w:pPr>
          </w:p>
          <w:p w14:paraId="502B18F9"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78"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78"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2069ED1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AB93CA9"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4F58E6C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09B2449"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7ACBC7E0"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6BFE7E3" w14:textId="68EF6C68"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r w:rsidRPr="00121BF6">
              <w:rPr>
                <w:rFonts w:ascii="Arial" w:hAnsi="Arial" w:cs="Arial"/>
                <w:color w:val="000000"/>
                <w:sz w:val="14"/>
                <w:szCs w:val="14"/>
              </w:rPr>
              <w:t xml:space="preserve"> </w:t>
            </w:r>
          </w:p>
          <w:p w14:paraId="3B2FF80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A4C366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8CF2CC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EF5028A"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786F4FD5"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61568734"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4F8DB43A"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lastRenderedPageBreak/>
              <w:t>si trova rispetto ad un altro partecipante alla medesima procedura di affidamento, in una situazione di controllo di cui all'</w:t>
            </w:r>
            <w:hyperlink r:id="rId17" w:anchor="2359" w:history="1">
              <w:r w:rsidRPr="00121BF6">
                <w:rPr>
                  <w:rStyle w:val="Collegamentoipertestuale"/>
                  <w:rFonts w:ascii="Arial" w:eastAsia="font278"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47E2D9" w14:textId="77777777" w:rsidR="00A23B3E" w:rsidRPr="003A443E" w:rsidRDefault="00A23B3E">
            <w:pPr>
              <w:rPr>
                <w:rFonts w:ascii="Arial" w:hAnsi="Arial" w:cs="Arial"/>
                <w:color w:val="000000"/>
                <w:sz w:val="15"/>
                <w:szCs w:val="15"/>
              </w:rPr>
            </w:pPr>
          </w:p>
          <w:p w14:paraId="02D66724"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763F8E6A"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F477D8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74A6BE83" w14:textId="77777777" w:rsidR="006A5E21" w:rsidRPr="001D3A2B" w:rsidRDefault="006A5E21" w:rsidP="005309A4">
            <w:pPr>
              <w:jc w:val="both"/>
              <w:rPr>
                <w:rFonts w:ascii="Arial" w:hAnsi="Arial" w:cs="Arial"/>
                <w:color w:val="000000"/>
                <w:sz w:val="4"/>
                <w:szCs w:val="4"/>
              </w:rPr>
            </w:pPr>
          </w:p>
          <w:p w14:paraId="3BE7A326"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06AB083"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80264E9"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6EE617E2" w14:textId="77777777" w:rsidR="001D3A2B" w:rsidRPr="001D3A2B" w:rsidRDefault="001D3A2B">
            <w:pPr>
              <w:rPr>
                <w:rFonts w:ascii="Arial" w:hAnsi="Arial" w:cs="Arial"/>
                <w:color w:val="000000"/>
                <w:sz w:val="4"/>
                <w:szCs w:val="4"/>
              </w:rPr>
            </w:pPr>
          </w:p>
          <w:p w14:paraId="0C2F1FC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06E20343" w14:textId="77777777" w:rsidR="00F351F0" w:rsidRPr="003A443E" w:rsidRDefault="00F351F0">
            <w:pPr>
              <w:spacing w:before="0" w:after="0"/>
              <w:ind w:left="284" w:hanging="284"/>
              <w:jc w:val="both"/>
              <w:rPr>
                <w:rFonts w:ascii="Arial" w:hAnsi="Arial" w:cs="Arial"/>
                <w:color w:val="000000"/>
                <w:sz w:val="14"/>
                <w:szCs w:val="14"/>
              </w:rPr>
            </w:pPr>
          </w:p>
          <w:p w14:paraId="27A3D425"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530E48C3" w14:textId="77777777" w:rsidR="00F351F0" w:rsidRPr="003A443E" w:rsidRDefault="00F351F0">
            <w:pPr>
              <w:rPr>
                <w:rFonts w:ascii="Arial" w:hAnsi="Arial" w:cs="Arial"/>
                <w:color w:val="000000"/>
                <w:sz w:val="14"/>
                <w:szCs w:val="14"/>
              </w:rPr>
            </w:pPr>
          </w:p>
          <w:p w14:paraId="660A38F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137D9DC"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6AD920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BC71C57" w14:textId="77777777" w:rsidR="00A23B3E" w:rsidRPr="003A443E" w:rsidRDefault="00A23B3E">
            <w:pPr>
              <w:rPr>
                <w:rFonts w:ascii="Arial" w:hAnsi="Arial" w:cs="Arial"/>
                <w:color w:val="000000"/>
                <w:sz w:val="14"/>
                <w:szCs w:val="14"/>
              </w:rPr>
            </w:pPr>
          </w:p>
          <w:p w14:paraId="7096DF43"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67000D3E"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808DFC4"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577D0651" w14:textId="4276F706"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14:paraId="72684064" w14:textId="77777777" w:rsidR="006A5E21" w:rsidRPr="001D3A2B" w:rsidRDefault="006A5E21">
            <w:pPr>
              <w:rPr>
                <w:rFonts w:ascii="Arial" w:hAnsi="Arial" w:cs="Arial"/>
                <w:color w:val="000000"/>
                <w:sz w:val="4"/>
                <w:szCs w:val="4"/>
              </w:rPr>
            </w:pPr>
          </w:p>
          <w:p w14:paraId="247B3CE8"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6DC5E6F" w14:textId="77777777" w:rsidR="00A23B3E" w:rsidRPr="003A443E" w:rsidRDefault="00A23B3E">
            <w:pPr>
              <w:rPr>
                <w:rFonts w:ascii="Arial" w:hAnsi="Arial" w:cs="Arial"/>
                <w:color w:val="000000"/>
                <w:sz w:val="14"/>
                <w:szCs w:val="14"/>
              </w:rPr>
            </w:pPr>
          </w:p>
          <w:p w14:paraId="6F1F8D1B" w14:textId="77777777" w:rsidR="00A23B3E" w:rsidRPr="003A443E" w:rsidRDefault="00A23B3E">
            <w:pPr>
              <w:rPr>
                <w:rFonts w:ascii="Arial" w:hAnsi="Arial" w:cs="Arial"/>
                <w:color w:val="000000"/>
              </w:rPr>
            </w:pPr>
          </w:p>
          <w:p w14:paraId="28753B4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46FA6A6"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A590D50"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5609C32"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6654CD61" w14:textId="77777777" w:rsidR="001D3A2B" w:rsidRDefault="001D3A2B">
            <w:pPr>
              <w:rPr>
                <w:rFonts w:ascii="Arial" w:hAnsi="Arial" w:cs="Arial"/>
                <w:color w:val="000000"/>
                <w:sz w:val="14"/>
                <w:szCs w:val="14"/>
              </w:rPr>
            </w:pPr>
          </w:p>
          <w:p w14:paraId="5E57EA50" w14:textId="77777777" w:rsidR="00A23B3E" w:rsidRPr="003A443E" w:rsidRDefault="00A23B3E">
            <w:pPr>
              <w:rPr>
                <w:color w:val="000000"/>
              </w:rPr>
            </w:pPr>
            <w:r w:rsidRPr="003A443E">
              <w:rPr>
                <w:rFonts w:ascii="Arial" w:hAnsi="Arial" w:cs="Arial"/>
                <w:color w:val="000000"/>
                <w:sz w:val="14"/>
                <w:szCs w:val="14"/>
              </w:rPr>
              <w:lastRenderedPageBreak/>
              <w:t>[ ] Sì [ ] No</w:t>
            </w:r>
          </w:p>
        </w:tc>
      </w:tr>
      <w:tr w:rsidR="00C427DB" w14:paraId="0E1575A3"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79B3CE" w14:textId="74F2B3D3"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r w:rsidR="0032175E" w:rsidRPr="003A443E">
              <w:rPr>
                <w:rFonts w:ascii="Arial" w:hAnsi="Arial" w:cs="Arial"/>
                <w:color w:val="000000"/>
                <w:sz w:val="14"/>
                <w:szCs w:val="14"/>
              </w:rPr>
              <w:t>economico si</w:t>
            </w:r>
            <w:r w:rsidRPr="003A443E">
              <w:rPr>
                <w:rFonts w:ascii="Arial" w:hAnsi="Arial" w:cs="Arial"/>
                <w:color w:val="000000"/>
                <w:sz w:val="14"/>
                <w:szCs w:val="14"/>
              </w:rPr>
              <w:t xml:space="preserve">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r w:rsidR="0032175E">
              <w:rPr>
                <w:rFonts w:ascii="Arial" w:hAnsi="Arial" w:cs="Arial"/>
                <w:color w:val="000000"/>
                <w:sz w:val="14"/>
                <w:szCs w:val="14"/>
              </w:rPr>
              <w:t>economico?</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F3AE98" w14:textId="77777777"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577DBF0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684EB3B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E5295C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149DD7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9C32CEC"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F9F4721"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C789E5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A5E87C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78ADA66"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4E9220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ECADEAD"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37CD69FD" w14:textId="77777777" w:rsidR="00A23B3E" w:rsidRDefault="00A23B3E">
      <w:pPr>
        <w:spacing w:before="0" w:after="0"/>
        <w:rPr>
          <w:rFonts w:ascii="Arial" w:hAnsi="Arial" w:cs="Arial"/>
          <w:sz w:val="17"/>
          <w:szCs w:val="17"/>
        </w:rPr>
      </w:pPr>
    </w:p>
    <w:p w14:paraId="5E67F243"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54C5EEFF" w14:textId="77777777" w:rsidR="00A23B3E" w:rsidRPr="00DE4996" w:rsidRDefault="00A23B3E">
      <w:pPr>
        <w:spacing w:before="0" w:after="0"/>
        <w:rPr>
          <w:rFonts w:ascii="Arial" w:hAnsi="Arial" w:cs="Arial"/>
          <w:sz w:val="16"/>
          <w:szCs w:val="16"/>
        </w:rPr>
      </w:pPr>
    </w:p>
    <w:p w14:paraId="486E93BD"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5526911A" w14:textId="77777777" w:rsidR="00A23B3E" w:rsidRDefault="00A23B3E">
      <w:pPr>
        <w:pStyle w:val="Titolo1"/>
        <w:spacing w:before="0" w:after="0"/>
        <w:rPr>
          <w:sz w:val="16"/>
          <w:szCs w:val="16"/>
        </w:rPr>
      </w:pPr>
    </w:p>
    <w:p w14:paraId="43996B4F" w14:textId="77777777" w:rsidR="00A23B3E" w:rsidRDefault="00A23B3E" w:rsidP="0032175E">
      <w:pPr>
        <w:pBdr>
          <w:top w:val="single" w:sz="4" w:space="1" w:color="00000A"/>
          <w:left w:val="single" w:sz="4" w:space="4" w:color="00000A"/>
          <w:bottom w:val="single" w:sz="4" w:space="1" w:color="00000A"/>
          <w:right w:val="single" w:sz="4" w:space="4" w:color="00000A"/>
        </w:pBdr>
        <w:shd w:val="clear" w:color="auto" w:fill="BFBFBF"/>
        <w:ind w:right="-432"/>
        <w:jc w:val="both"/>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06104E65"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FB69FDF"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C20169C" w14:textId="77777777" w:rsidR="00A23B3E" w:rsidRDefault="00A23B3E">
            <w:r>
              <w:rPr>
                <w:rFonts w:ascii="Arial" w:hAnsi="Arial" w:cs="Arial"/>
                <w:b/>
                <w:sz w:val="15"/>
                <w:szCs w:val="15"/>
              </w:rPr>
              <w:t>Risposta</w:t>
            </w:r>
          </w:p>
        </w:tc>
      </w:tr>
      <w:tr w:rsidR="00A23B3E" w14:paraId="1BA9295E"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A9C2580"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3576ACE" w14:textId="77777777" w:rsidR="00A23B3E" w:rsidRDefault="00A23B3E">
            <w:r>
              <w:rPr>
                <w:rFonts w:ascii="Arial" w:hAnsi="Arial" w:cs="Arial"/>
                <w:w w:val="0"/>
                <w:sz w:val="15"/>
                <w:szCs w:val="15"/>
              </w:rPr>
              <w:t>[ ] Sì [ ] No</w:t>
            </w:r>
          </w:p>
        </w:tc>
      </w:tr>
    </w:tbl>
    <w:p w14:paraId="43A4CE65" w14:textId="77777777" w:rsidR="00A23B3E" w:rsidRDefault="00A23B3E">
      <w:pPr>
        <w:pStyle w:val="SectionTitle"/>
        <w:spacing w:after="120"/>
        <w:jc w:val="both"/>
        <w:rPr>
          <w:rFonts w:ascii="Arial" w:hAnsi="Arial" w:cs="Arial"/>
          <w:b w:val="0"/>
          <w:caps/>
          <w:sz w:val="16"/>
          <w:szCs w:val="16"/>
        </w:rPr>
      </w:pPr>
    </w:p>
    <w:p w14:paraId="248ECAF7"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150D2A25"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72DEF7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167AB3"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6DF3C7" w14:textId="77777777" w:rsidR="00A23B3E" w:rsidRDefault="00A23B3E">
            <w:r>
              <w:rPr>
                <w:rFonts w:ascii="Arial" w:hAnsi="Arial" w:cs="Arial"/>
                <w:b/>
                <w:sz w:val="15"/>
                <w:szCs w:val="15"/>
              </w:rPr>
              <w:t>Risposta</w:t>
            </w:r>
          </w:p>
        </w:tc>
      </w:tr>
      <w:tr w:rsidR="00A23B3E" w14:paraId="68FF14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48575D"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7A4C47EC"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703154"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7A214272" w14:textId="77777777" w:rsidR="00A23B3E" w:rsidRDefault="00A23B3E">
            <w:r>
              <w:rPr>
                <w:rFonts w:ascii="Arial" w:hAnsi="Arial" w:cs="Arial"/>
                <w:sz w:val="15"/>
                <w:szCs w:val="15"/>
              </w:rPr>
              <w:t>[…………][……..…][…………]</w:t>
            </w:r>
          </w:p>
        </w:tc>
      </w:tr>
      <w:tr w:rsidR="00A23B3E" w14:paraId="1371FC49"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D3090A"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670E93E8" w14:textId="77777777" w:rsidR="00A23B3E" w:rsidRDefault="00A23B3E">
            <w:pPr>
              <w:pStyle w:val="Paragrafoelenco1"/>
              <w:tabs>
                <w:tab w:val="left" w:pos="284"/>
              </w:tabs>
              <w:ind w:left="284"/>
              <w:rPr>
                <w:rFonts w:ascii="Arial" w:hAnsi="Arial" w:cs="Arial"/>
                <w:sz w:val="15"/>
                <w:szCs w:val="15"/>
              </w:rPr>
            </w:pPr>
          </w:p>
          <w:p w14:paraId="354D0BDD"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67CCFC4B"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F7AF60"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620FBF74"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130AD38" w14:textId="77777777" w:rsidR="00A23B3E" w:rsidRDefault="00A23B3E">
            <w:r>
              <w:rPr>
                <w:rFonts w:ascii="Arial" w:hAnsi="Arial" w:cs="Arial"/>
                <w:sz w:val="15"/>
                <w:szCs w:val="15"/>
              </w:rPr>
              <w:t>[…………][……….…][…………]</w:t>
            </w:r>
          </w:p>
        </w:tc>
      </w:tr>
    </w:tbl>
    <w:p w14:paraId="16E8462D" w14:textId="77777777" w:rsidR="00A23B3E" w:rsidRDefault="00A23B3E">
      <w:pPr>
        <w:pStyle w:val="SectionTitle"/>
        <w:spacing w:before="0" w:after="0"/>
        <w:jc w:val="both"/>
        <w:rPr>
          <w:rFonts w:ascii="Arial" w:hAnsi="Arial" w:cs="Arial"/>
          <w:sz w:val="4"/>
          <w:szCs w:val="4"/>
        </w:rPr>
      </w:pPr>
    </w:p>
    <w:p w14:paraId="67D8F507" w14:textId="77777777" w:rsidR="00A23B3E" w:rsidRDefault="00A23B3E">
      <w:pPr>
        <w:spacing w:before="0"/>
      </w:pPr>
    </w:p>
    <w:p w14:paraId="093CEEBB" w14:textId="77777777" w:rsidR="00A23B3E" w:rsidRDefault="00A23B3E">
      <w:pPr>
        <w:pStyle w:val="SectionTitle"/>
        <w:pageBreakBefore/>
        <w:spacing w:before="0" w:after="0"/>
        <w:jc w:val="both"/>
        <w:rPr>
          <w:rFonts w:ascii="Arial" w:hAnsi="Arial" w:cs="Arial"/>
          <w:b w:val="0"/>
          <w:caps/>
          <w:sz w:val="15"/>
          <w:szCs w:val="15"/>
        </w:rPr>
      </w:pPr>
    </w:p>
    <w:p w14:paraId="019F1F9B"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508C1C1A"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4238BC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1F0463"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F82156"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66280D4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B6193A" w14:textId="23F4BDB1" w:rsidR="00A23B3E" w:rsidRDefault="00A23B3E">
            <w:pPr>
              <w:ind w:left="284" w:hanging="284"/>
              <w:rPr>
                <w:rFonts w:ascii="Arial" w:hAnsi="Arial" w:cs="Arial"/>
                <w:b/>
                <w:sz w:val="12"/>
                <w:szCs w:val="12"/>
              </w:rPr>
            </w:pPr>
            <w:r>
              <w:rPr>
                <w:rFonts w:ascii="Arial" w:hAnsi="Arial" w:cs="Arial"/>
                <w:sz w:val="15"/>
                <w:szCs w:val="15"/>
              </w:rPr>
              <w:t>1</w:t>
            </w:r>
            <w:r w:rsidR="0032175E">
              <w:rPr>
                <w:rFonts w:ascii="Arial" w:hAnsi="Arial" w:cs="Arial"/>
                <w:sz w:val="15"/>
                <w:szCs w:val="15"/>
              </w:rPr>
              <w:t>a) Il</w:t>
            </w:r>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7EF29EEC" w14:textId="77777777" w:rsidR="00A23B3E" w:rsidRDefault="00A23B3E">
            <w:pPr>
              <w:ind w:left="284" w:hanging="284"/>
              <w:rPr>
                <w:rFonts w:ascii="Arial" w:hAnsi="Arial" w:cs="Arial"/>
                <w:b/>
                <w:sz w:val="12"/>
                <w:szCs w:val="12"/>
              </w:rPr>
            </w:pPr>
          </w:p>
          <w:p w14:paraId="3CC7C4FC" w14:textId="77777777" w:rsidR="00A23B3E" w:rsidRDefault="00A23B3E">
            <w:pPr>
              <w:ind w:left="284" w:hanging="284"/>
              <w:rPr>
                <w:rFonts w:ascii="Arial" w:hAnsi="Arial" w:cs="Arial"/>
                <w:sz w:val="12"/>
                <w:szCs w:val="12"/>
              </w:rPr>
            </w:pPr>
            <w:r>
              <w:rPr>
                <w:rFonts w:ascii="Arial" w:hAnsi="Arial" w:cs="Arial"/>
                <w:b/>
                <w:sz w:val="15"/>
                <w:szCs w:val="15"/>
              </w:rPr>
              <w:t>e/o,</w:t>
            </w:r>
          </w:p>
          <w:p w14:paraId="56DCDE1F" w14:textId="77777777" w:rsidR="00A23B3E" w:rsidRDefault="00A23B3E">
            <w:pPr>
              <w:ind w:left="284" w:hanging="142"/>
              <w:rPr>
                <w:rFonts w:ascii="Arial" w:hAnsi="Arial" w:cs="Arial"/>
                <w:sz w:val="12"/>
                <w:szCs w:val="12"/>
              </w:rPr>
            </w:pPr>
          </w:p>
          <w:p w14:paraId="72423EA6"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726A5C04"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58ED13"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6F8BFA32" w14:textId="77777777" w:rsidR="00A23B3E" w:rsidRDefault="00A23B3E">
            <w:pPr>
              <w:rPr>
                <w:rFonts w:ascii="Arial" w:hAnsi="Arial" w:cs="Arial"/>
                <w:sz w:val="15"/>
                <w:szCs w:val="15"/>
              </w:rPr>
            </w:pPr>
            <w:r>
              <w:rPr>
                <w:rFonts w:ascii="Arial" w:hAnsi="Arial" w:cs="Arial"/>
                <w:sz w:val="15"/>
                <w:szCs w:val="15"/>
              </w:rPr>
              <w:t>[……], [……] […] valuta</w:t>
            </w:r>
          </w:p>
          <w:p w14:paraId="680A3996" w14:textId="77777777" w:rsidR="00A23B3E" w:rsidRDefault="00A23B3E">
            <w:pPr>
              <w:rPr>
                <w:rFonts w:ascii="Arial" w:hAnsi="Arial" w:cs="Arial"/>
                <w:sz w:val="15"/>
                <w:szCs w:val="15"/>
              </w:rPr>
            </w:pPr>
          </w:p>
          <w:p w14:paraId="6B501F35" w14:textId="77777777" w:rsidR="00A23B3E" w:rsidRDefault="00A23B3E">
            <w:pPr>
              <w:rPr>
                <w:rFonts w:ascii="Arial" w:hAnsi="Arial" w:cs="Arial"/>
                <w:sz w:val="15"/>
                <w:szCs w:val="15"/>
              </w:rPr>
            </w:pPr>
          </w:p>
          <w:p w14:paraId="7BCA2DC9"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64B69D7" w14:textId="77777777" w:rsidR="00A23B3E" w:rsidRDefault="00A23B3E">
            <w:r>
              <w:rPr>
                <w:rFonts w:ascii="Arial" w:hAnsi="Arial" w:cs="Arial"/>
                <w:sz w:val="15"/>
                <w:szCs w:val="15"/>
              </w:rPr>
              <w:t>[…….…][……..…][……..…]</w:t>
            </w:r>
          </w:p>
        </w:tc>
      </w:tr>
      <w:tr w:rsidR="00A23B3E" w14:paraId="02E6C08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927B7E" w14:textId="3BB3B9E2" w:rsidR="00A23B3E" w:rsidRDefault="00A23B3E" w:rsidP="00BF74E1">
            <w:pPr>
              <w:ind w:left="284" w:hanging="284"/>
              <w:jc w:val="both"/>
              <w:rPr>
                <w:rFonts w:ascii="Arial" w:hAnsi="Arial" w:cs="Arial"/>
                <w:b/>
                <w:sz w:val="15"/>
                <w:szCs w:val="15"/>
              </w:rPr>
            </w:pPr>
            <w:r>
              <w:rPr>
                <w:rFonts w:ascii="Arial" w:hAnsi="Arial" w:cs="Arial"/>
                <w:sz w:val="15"/>
                <w:szCs w:val="15"/>
              </w:rPr>
              <w:t>2</w:t>
            </w:r>
            <w:r w:rsidR="0032175E">
              <w:rPr>
                <w:rFonts w:ascii="Arial" w:hAnsi="Arial" w:cs="Arial"/>
                <w:sz w:val="15"/>
                <w:szCs w:val="15"/>
              </w:rPr>
              <w:t>a) Il</w:t>
            </w:r>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73985FAC" w14:textId="77777777" w:rsidR="00A23B3E" w:rsidRDefault="00A23B3E">
            <w:pPr>
              <w:rPr>
                <w:rFonts w:ascii="Arial" w:hAnsi="Arial" w:cs="Arial"/>
                <w:sz w:val="15"/>
                <w:szCs w:val="15"/>
              </w:rPr>
            </w:pPr>
            <w:r>
              <w:rPr>
                <w:rFonts w:ascii="Arial" w:hAnsi="Arial" w:cs="Arial"/>
                <w:b/>
                <w:sz w:val="15"/>
                <w:szCs w:val="15"/>
              </w:rPr>
              <w:t>e/o,</w:t>
            </w:r>
          </w:p>
          <w:p w14:paraId="379B2D97"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5730C71B"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533B11"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650DB000" w14:textId="77777777" w:rsidR="00A23B3E" w:rsidRDefault="00A23B3E">
            <w:pPr>
              <w:rPr>
                <w:rFonts w:ascii="Arial" w:hAnsi="Arial" w:cs="Arial"/>
                <w:sz w:val="15"/>
                <w:szCs w:val="15"/>
              </w:rPr>
            </w:pPr>
            <w:r>
              <w:rPr>
                <w:rFonts w:ascii="Arial" w:hAnsi="Arial" w:cs="Arial"/>
                <w:sz w:val="15"/>
                <w:szCs w:val="15"/>
              </w:rPr>
              <w:t>[……], [……] […] valuta</w:t>
            </w:r>
          </w:p>
          <w:p w14:paraId="5925CC03"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1A106B08" w14:textId="77777777" w:rsidR="00A23B3E" w:rsidRDefault="00A23B3E">
            <w:r>
              <w:rPr>
                <w:rFonts w:ascii="Arial" w:hAnsi="Arial" w:cs="Arial"/>
                <w:sz w:val="15"/>
                <w:szCs w:val="15"/>
              </w:rPr>
              <w:t>[……….…][…………][…………]</w:t>
            </w:r>
          </w:p>
        </w:tc>
      </w:tr>
      <w:tr w:rsidR="00A23B3E" w14:paraId="2049605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743AAD"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FBFDEE" w14:textId="77777777" w:rsidR="00A23B3E" w:rsidRDefault="00A23B3E">
            <w:r>
              <w:rPr>
                <w:rFonts w:ascii="Arial" w:hAnsi="Arial" w:cs="Arial"/>
                <w:sz w:val="15"/>
                <w:szCs w:val="15"/>
              </w:rPr>
              <w:t>[……]</w:t>
            </w:r>
          </w:p>
        </w:tc>
      </w:tr>
      <w:tr w:rsidR="00A23B3E" w14:paraId="17D85A5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01AB05"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6D0AA83E"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E55306"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14AEFACE" w14:textId="77777777" w:rsidR="00A23B3E" w:rsidRDefault="00A23B3E">
            <w:r>
              <w:rPr>
                <w:rFonts w:ascii="Arial" w:hAnsi="Arial" w:cs="Arial"/>
                <w:sz w:val="15"/>
                <w:szCs w:val="15"/>
              </w:rPr>
              <w:t>[………..…][…………][……….…]</w:t>
            </w:r>
          </w:p>
        </w:tc>
      </w:tr>
      <w:tr w:rsidR="00A23B3E" w14:paraId="2B84696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0ED3EF"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6DE55C3A"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100633" w14:textId="77777777" w:rsidR="00A23B3E" w:rsidRDefault="00A23B3E">
            <w:pPr>
              <w:rPr>
                <w:rFonts w:ascii="Arial" w:hAnsi="Arial" w:cs="Arial"/>
                <w:sz w:val="15"/>
                <w:szCs w:val="15"/>
              </w:rPr>
            </w:pPr>
            <w:r>
              <w:rPr>
                <w:rFonts w:ascii="Arial" w:hAnsi="Arial" w:cs="Arial"/>
                <w:sz w:val="15"/>
                <w:szCs w:val="15"/>
              </w:rPr>
              <w:t>[……] […] valuta</w:t>
            </w:r>
          </w:p>
          <w:p w14:paraId="68CA8002"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3B9DB062"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2B57E70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CC9167"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6FF2CEFE"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FBD76A"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883E222" w14:textId="77777777"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14:paraId="26873062" w14:textId="77777777" w:rsidR="00A23B3E" w:rsidRDefault="00A23B3E">
            <w:r>
              <w:rPr>
                <w:rFonts w:ascii="Arial" w:hAnsi="Arial" w:cs="Arial"/>
                <w:sz w:val="15"/>
                <w:szCs w:val="15"/>
              </w:rPr>
              <w:t>[…………..][……….…][………..…]</w:t>
            </w:r>
          </w:p>
        </w:tc>
      </w:tr>
    </w:tbl>
    <w:p w14:paraId="66461589" w14:textId="77777777" w:rsidR="00A23B3E" w:rsidRDefault="00A23B3E">
      <w:pPr>
        <w:pStyle w:val="SectionTitle"/>
        <w:spacing w:before="0" w:after="0"/>
        <w:jc w:val="both"/>
        <w:rPr>
          <w:rFonts w:ascii="Arial" w:hAnsi="Arial" w:cs="Arial"/>
          <w:caps/>
          <w:sz w:val="15"/>
          <w:szCs w:val="15"/>
        </w:rPr>
      </w:pPr>
    </w:p>
    <w:p w14:paraId="29B5127F" w14:textId="77777777" w:rsidR="00A23B3E" w:rsidRDefault="00A23B3E">
      <w:pPr>
        <w:pStyle w:val="Titolo1"/>
        <w:spacing w:before="0" w:after="0"/>
        <w:ind w:left="850"/>
        <w:rPr>
          <w:sz w:val="16"/>
          <w:szCs w:val="16"/>
        </w:rPr>
      </w:pPr>
    </w:p>
    <w:p w14:paraId="229350EE"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0894762F" w14:textId="77777777" w:rsidR="00A23B3E" w:rsidRPr="003A443E" w:rsidRDefault="00A23B3E">
      <w:pPr>
        <w:pStyle w:val="Titolo1"/>
        <w:spacing w:before="0" w:after="0"/>
        <w:ind w:left="850"/>
        <w:rPr>
          <w:color w:val="000000"/>
          <w:sz w:val="16"/>
          <w:szCs w:val="16"/>
        </w:rPr>
      </w:pPr>
    </w:p>
    <w:p w14:paraId="428693A2"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68DA2A3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DA8E49"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915798"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5A05F2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92BBE7"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5C3F55AC"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C68FA3"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5081261F" w14:textId="77777777" w:rsidR="00A23B3E" w:rsidRDefault="00A23B3E">
            <w:r>
              <w:rPr>
                <w:rFonts w:ascii="Arial" w:hAnsi="Arial" w:cs="Arial"/>
                <w:sz w:val="15"/>
                <w:szCs w:val="15"/>
              </w:rPr>
              <w:t>[…………][………..…][……….…]</w:t>
            </w:r>
          </w:p>
        </w:tc>
      </w:tr>
      <w:tr w:rsidR="00A23B3E" w14:paraId="4777493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6F70F2"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724CF7EF"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D08E21"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14E936AC"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0944AC2A"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51E31E2E"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11099F4F"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39314FF3"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33D4E43C" w14:textId="77777777" w:rsidR="00A23B3E" w:rsidRDefault="00A23B3E">
                  <w:r>
                    <w:rPr>
                      <w:rFonts w:ascii="Arial" w:hAnsi="Arial" w:cs="Arial"/>
                      <w:sz w:val="15"/>
                      <w:szCs w:val="15"/>
                    </w:rPr>
                    <w:t>destinatari</w:t>
                  </w:r>
                </w:p>
              </w:tc>
            </w:tr>
            <w:tr w:rsidR="00A23B3E" w14:paraId="66906340"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A8D7CFC"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11008C18"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D0B1F34"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EB8E75C" w14:textId="77777777" w:rsidR="00A23B3E" w:rsidRDefault="00A23B3E">
                  <w:pPr>
                    <w:rPr>
                      <w:rFonts w:ascii="Arial" w:hAnsi="Arial" w:cs="Arial"/>
                      <w:sz w:val="15"/>
                      <w:szCs w:val="15"/>
                    </w:rPr>
                  </w:pPr>
                </w:p>
              </w:tc>
            </w:tr>
          </w:tbl>
          <w:p w14:paraId="4C3C7C3F" w14:textId="77777777" w:rsidR="00A23B3E" w:rsidRDefault="00A23B3E">
            <w:pPr>
              <w:rPr>
                <w:rFonts w:ascii="Arial" w:hAnsi="Arial" w:cs="Arial"/>
                <w:sz w:val="15"/>
                <w:szCs w:val="15"/>
              </w:rPr>
            </w:pPr>
          </w:p>
        </w:tc>
      </w:tr>
      <w:tr w:rsidR="00A23B3E" w14:paraId="77CF842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418685"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5AD28298"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E8D8BC"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6A7DDA5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0CCC0A"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FC84C2" w14:textId="77777777" w:rsidR="00A23B3E" w:rsidRDefault="00A23B3E">
            <w:r>
              <w:rPr>
                <w:rFonts w:ascii="Arial" w:hAnsi="Arial" w:cs="Arial"/>
                <w:sz w:val="15"/>
                <w:szCs w:val="15"/>
              </w:rPr>
              <w:t>[……….…]</w:t>
            </w:r>
          </w:p>
        </w:tc>
      </w:tr>
      <w:tr w:rsidR="00A23B3E" w14:paraId="68CBD5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2D5F71"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B36238" w14:textId="77777777" w:rsidR="00A23B3E" w:rsidRDefault="00A23B3E">
            <w:r>
              <w:rPr>
                <w:rFonts w:ascii="Arial" w:hAnsi="Arial" w:cs="Arial"/>
                <w:sz w:val="15"/>
                <w:szCs w:val="15"/>
              </w:rPr>
              <w:t>[……….…]</w:t>
            </w:r>
          </w:p>
        </w:tc>
      </w:tr>
      <w:tr w:rsidR="00A23B3E" w14:paraId="0B7AB6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B89A2D"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3AFF9D5E"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450413"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21BA4072" w14:textId="77777777"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14:paraId="01470C7E" w14:textId="77777777" w:rsidR="00350D7E" w:rsidRDefault="00350D7E">
            <w:pPr>
              <w:rPr>
                <w:rFonts w:ascii="Arial" w:hAnsi="Arial" w:cs="Arial"/>
                <w:sz w:val="15"/>
                <w:szCs w:val="15"/>
              </w:rPr>
            </w:pPr>
          </w:p>
          <w:p w14:paraId="1DB6DE4B" w14:textId="77777777" w:rsidR="00350D7E" w:rsidRDefault="00350D7E"/>
        </w:tc>
      </w:tr>
      <w:tr w:rsidR="00A23B3E" w14:paraId="225778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BD9D49"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6E47EAB2" w14:textId="77777777"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14:paraId="5803A9EC"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1F9A94EF"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505245" w14:textId="77777777" w:rsidR="00A23B3E" w:rsidRDefault="00A23B3E">
            <w:pPr>
              <w:rPr>
                <w:rFonts w:ascii="Arial" w:hAnsi="Arial" w:cs="Arial"/>
                <w:sz w:val="15"/>
                <w:szCs w:val="15"/>
              </w:rPr>
            </w:pPr>
            <w:r>
              <w:rPr>
                <w:rFonts w:ascii="Arial" w:hAnsi="Arial" w:cs="Arial"/>
                <w:sz w:val="15"/>
                <w:szCs w:val="15"/>
              </w:rPr>
              <w:lastRenderedPageBreak/>
              <w:br/>
            </w:r>
          </w:p>
          <w:p w14:paraId="0C70D273" w14:textId="77777777"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14:paraId="5F462DCA" w14:textId="77777777" w:rsidR="00A23B3E" w:rsidRDefault="00A23B3E">
            <w:r>
              <w:rPr>
                <w:rFonts w:ascii="Arial" w:hAnsi="Arial" w:cs="Arial"/>
                <w:sz w:val="15"/>
                <w:szCs w:val="15"/>
              </w:rPr>
              <w:br/>
              <w:t>b) [………..…]</w:t>
            </w:r>
          </w:p>
        </w:tc>
      </w:tr>
      <w:tr w:rsidR="00A23B3E" w14:paraId="14317C5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A634A4" w14:textId="77777777"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3E32D8" w14:textId="77777777" w:rsidR="00A23B3E" w:rsidRDefault="00A23B3E">
            <w:r>
              <w:rPr>
                <w:rFonts w:ascii="Arial" w:hAnsi="Arial" w:cs="Arial"/>
                <w:sz w:val="15"/>
                <w:szCs w:val="15"/>
              </w:rPr>
              <w:t>[…………..…]</w:t>
            </w:r>
          </w:p>
        </w:tc>
      </w:tr>
      <w:tr w:rsidR="00A23B3E" w14:paraId="7FB73F5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7AB57F"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9197F7"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037F9582" w14:textId="77777777" w:rsidR="00A23B3E" w:rsidRDefault="00A23B3E">
            <w:pPr>
              <w:spacing w:before="0" w:after="0"/>
              <w:rPr>
                <w:rFonts w:ascii="Arial" w:hAnsi="Arial" w:cs="Arial"/>
                <w:sz w:val="15"/>
                <w:szCs w:val="15"/>
              </w:rPr>
            </w:pPr>
            <w:r>
              <w:rPr>
                <w:rFonts w:ascii="Arial" w:hAnsi="Arial" w:cs="Arial"/>
                <w:sz w:val="15"/>
                <w:szCs w:val="15"/>
              </w:rPr>
              <w:t>[…………],[……..…],</w:t>
            </w:r>
          </w:p>
          <w:p w14:paraId="5097473C" w14:textId="77777777" w:rsidR="00A23B3E" w:rsidRDefault="00A23B3E">
            <w:pPr>
              <w:spacing w:before="0" w:after="0"/>
              <w:rPr>
                <w:rFonts w:ascii="Arial" w:hAnsi="Arial" w:cs="Arial"/>
                <w:sz w:val="15"/>
                <w:szCs w:val="15"/>
              </w:rPr>
            </w:pPr>
            <w:r>
              <w:rPr>
                <w:rFonts w:ascii="Arial" w:hAnsi="Arial" w:cs="Arial"/>
                <w:sz w:val="15"/>
                <w:szCs w:val="15"/>
              </w:rPr>
              <w:t>[…………],[……..…],</w:t>
            </w:r>
          </w:p>
          <w:p w14:paraId="5694ACAD" w14:textId="77777777" w:rsidR="00A23B3E" w:rsidRDefault="00A23B3E">
            <w:pPr>
              <w:spacing w:before="0" w:after="0"/>
              <w:rPr>
                <w:rFonts w:ascii="Arial" w:hAnsi="Arial" w:cs="Arial"/>
                <w:sz w:val="15"/>
                <w:szCs w:val="15"/>
              </w:rPr>
            </w:pPr>
            <w:r>
              <w:rPr>
                <w:rFonts w:ascii="Arial" w:hAnsi="Arial" w:cs="Arial"/>
                <w:sz w:val="15"/>
                <w:szCs w:val="15"/>
              </w:rPr>
              <w:t>[…………],[……..…],</w:t>
            </w:r>
          </w:p>
          <w:p w14:paraId="20B1478F"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4C130334" w14:textId="77777777" w:rsidR="00A23B3E" w:rsidRDefault="00A23B3E">
            <w:pPr>
              <w:spacing w:before="0" w:after="0"/>
              <w:rPr>
                <w:rFonts w:ascii="Arial" w:hAnsi="Arial" w:cs="Arial"/>
                <w:sz w:val="15"/>
                <w:szCs w:val="15"/>
              </w:rPr>
            </w:pPr>
            <w:r>
              <w:rPr>
                <w:rFonts w:ascii="Arial" w:hAnsi="Arial" w:cs="Arial"/>
                <w:sz w:val="15"/>
                <w:szCs w:val="15"/>
              </w:rPr>
              <w:t>[…………],[……..…],</w:t>
            </w:r>
          </w:p>
          <w:p w14:paraId="106EBBF5" w14:textId="77777777" w:rsidR="00A23B3E" w:rsidRDefault="00A23B3E">
            <w:pPr>
              <w:spacing w:before="0" w:after="0"/>
              <w:rPr>
                <w:rFonts w:ascii="Arial" w:hAnsi="Arial" w:cs="Arial"/>
                <w:sz w:val="15"/>
                <w:szCs w:val="15"/>
              </w:rPr>
            </w:pPr>
            <w:r>
              <w:rPr>
                <w:rFonts w:ascii="Arial" w:hAnsi="Arial" w:cs="Arial"/>
                <w:sz w:val="15"/>
                <w:szCs w:val="15"/>
              </w:rPr>
              <w:t>[…………],[……..…],</w:t>
            </w:r>
          </w:p>
          <w:p w14:paraId="032D6639" w14:textId="77777777" w:rsidR="00A23B3E" w:rsidRDefault="00A23B3E">
            <w:pPr>
              <w:spacing w:before="0" w:after="0"/>
            </w:pPr>
            <w:r>
              <w:rPr>
                <w:rFonts w:ascii="Arial" w:hAnsi="Arial" w:cs="Arial"/>
                <w:sz w:val="15"/>
                <w:szCs w:val="15"/>
              </w:rPr>
              <w:t>[…………],[……..…]</w:t>
            </w:r>
          </w:p>
        </w:tc>
      </w:tr>
      <w:tr w:rsidR="00A23B3E" w14:paraId="567C562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06EEDD"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066C7B" w14:textId="77777777" w:rsidR="00A23B3E" w:rsidRDefault="00A23B3E">
            <w:r>
              <w:rPr>
                <w:rFonts w:ascii="Arial" w:hAnsi="Arial" w:cs="Arial"/>
                <w:sz w:val="15"/>
                <w:szCs w:val="15"/>
              </w:rPr>
              <w:t>[…………]</w:t>
            </w:r>
          </w:p>
        </w:tc>
      </w:tr>
      <w:tr w:rsidR="00A23B3E" w14:paraId="571094D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018A67"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277DC5" w14:textId="77777777" w:rsidR="00A23B3E" w:rsidRDefault="00A23B3E">
            <w:r>
              <w:rPr>
                <w:rFonts w:ascii="Arial" w:hAnsi="Arial" w:cs="Arial"/>
                <w:sz w:val="15"/>
                <w:szCs w:val="15"/>
              </w:rPr>
              <w:t>[…………]</w:t>
            </w:r>
          </w:p>
        </w:tc>
      </w:tr>
      <w:tr w:rsidR="00A23B3E" w14:paraId="6F7FE1E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2B686E"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465219C1"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56B2DA21"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2666F5BD"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EE0DA7" w14:textId="77777777" w:rsidR="00A23B3E" w:rsidRDefault="00A23B3E">
            <w:pPr>
              <w:rPr>
                <w:rFonts w:ascii="Arial" w:hAnsi="Arial" w:cs="Arial"/>
                <w:sz w:val="15"/>
                <w:szCs w:val="15"/>
              </w:rPr>
            </w:pPr>
          </w:p>
          <w:p w14:paraId="058EB024" w14:textId="77777777" w:rsidR="00A23B3E" w:rsidRDefault="00A23B3E">
            <w:pPr>
              <w:rPr>
                <w:rFonts w:ascii="Arial" w:hAnsi="Arial" w:cs="Arial"/>
                <w:sz w:val="15"/>
                <w:szCs w:val="15"/>
              </w:rPr>
            </w:pPr>
          </w:p>
          <w:p w14:paraId="4E07FAD7"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232EF8ED" w14:textId="77777777" w:rsidR="00A23B3E" w:rsidRDefault="00A23B3E">
            <w:pPr>
              <w:rPr>
                <w:rFonts w:ascii="Arial" w:hAnsi="Arial" w:cs="Arial"/>
                <w:sz w:val="15"/>
                <w:szCs w:val="15"/>
              </w:rPr>
            </w:pPr>
          </w:p>
          <w:p w14:paraId="5C106860" w14:textId="77777777" w:rsidR="00A23B3E" w:rsidRDefault="00A23B3E">
            <w:pPr>
              <w:rPr>
                <w:rFonts w:ascii="Arial" w:hAnsi="Arial" w:cs="Arial"/>
                <w:sz w:val="15"/>
                <w:szCs w:val="15"/>
              </w:rPr>
            </w:pPr>
          </w:p>
          <w:p w14:paraId="7C810144"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7C1A7819"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E7E5497" w14:textId="77777777" w:rsidR="00A23B3E" w:rsidRDefault="00A23B3E">
            <w:r>
              <w:rPr>
                <w:rFonts w:ascii="Arial" w:hAnsi="Arial" w:cs="Arial"/>
                <w:sz w:val="15"/>
                <w:szCs w:val="15"/>
              </w:rPr>
              <w:t>[……….…][……….…][…………]</w:t>
            </w:r>
          </w:p>
        </w:tc>
      </w:tr>
      <w:tr w:rsidR="00A23B3E" w14:paraId="06F0DDD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0AF600"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778C1AC4"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54EBB6F4"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71D6A241"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1B7BDE"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036BCEFD" w14:textId="77777777" w:rsidR="00A23B3E" w:rsidRDefault="00A23B3E">
            <w:pPr>
              <w:spacing w:before="0" w:after="0"/>
              <w:rPr>
                <w:rFonts w:ascii="Arial" w:hAnsi="Arial" w:cs="Arial"/>
                <w:sz w:val="15"/>
                <w:szCs w:val="15"/>
              </w:rPr>
            </w:pPr>
          </w:p>
          <w:p w14:paraId="59F0837F" w14:textId="77777777" w:rsidR="00A23B3E" w:rsidRDefault="00A23B3E">
            <w:pPr>
              <w:spacing w:before="0" w:after="0"/>
              <w:rPr>
                <w:rFonts w:ascii="Arial" w:hAnsi="Arial" w:cs="Arial"/>
                <w:sz w:val="15"/>
                <w:szCs w:val="15"/>
              </w:rPr>
            </w:pPr>
          </w:p>
          <w:p w14:paraId="7AF172D4"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1BCF2B19" w14:textId="77777777" w:rsidR="00A23B3E" w:rsidRDefault="00A23B3E">
            <w:pPr>
              <w:spacing w:before="0" w:after="0"/>
              <w:rPr>
                <w:rFonts w:ascii="Arial" w:hAnsi="Arial" w:cs="Arial"/>
                <w:sz w:val="15"/>
                <w:szCs w:val="15"/>
              </w:rPr>
            </w:pPr>
          </w:p>
          <w:p w14:paraId="75B53020"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30437DB" w14:textId="77777777" w:rsidR="00A23B3E" w:rsidRDefault="00A23B3E">
            <w:pPr>
              <w:spacing w:before="0" w:after="0"/>
              <w:rPr>
                <w:rFonts w:ascii="Arial" w:hAnsi="Arial" w:cs="Arial"/>
                <w:sz w:val="15"/>
                <w:szCs w:val="15"/>
              </w:rPr>
            </w:pPr>
            <w:r>
              <w:rPr>
                <w:rFonts w:ascii="Arial" w:hAnsi="Arial" w:cs="Arial"/>
                <w:sz w:val="15"/>
                <w:szCs w:val="15"/>
              </w:rPr>
              <w:t>[………..…][………….…][………….…]</w:t>
            </w:r>
          </w:p>
          <w:p w14:paraId="13DFACB2" w14:textId="77777777" w:rsidR="002E43BE" w:rsidRDefault="002E43BE">
            <w:pPr>
              <w:spacing w:before="0" w:after="0"/>
            </w:pPr>
          </w:p>
        </w:tc>
      </w:tr>
      <w:tr w:rsidR="00A23B3E" w:rsidRPr="003A443E" w14:paraId="71AD150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7C3FC6"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76A77C9F" w14:textId="77777777"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64DCF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t xml:space="preserve">(indirizzo web, autorità o organismo di emanazione, riferimento preciso della documentazione): </w:t>
            </w:r>
          </w:p>
          <w:p w14:paraId="427DDDA7" w14:textId="77777777" w:rsidR="00A23B3E" w:rsidRPr="003A443E" w:rsidRDefault="00A23B3E">
            <w:pPr>
              <w:rPr>
                <w:color w:val="000000"/>
              </w:rPr>
            </w:pPr>
            <w:r w:rsidRPr="003A443E">
              <w:rPr>
                <w:rFonts w:ascii="Arial" w:hAnsi="Arial" w:cs="Arial"/>
                <w:color w:val="000000"/>
                <w:sz w:val="15"/>
                <w:szCs w:val="15"/>
              </w:rPr>
              <w:t>[…………..][……….…][………..…]</w:t>
            </w:r>
          </w:p>
        </w:tc>
      </w:tr>
    </w:tbl>
    <w:p w14:paraId="180D7535" w14:textId="77777777" w:rsidR="00A23B3E" w:rsidRPr="003A443E" w:rsidRDefault="00A23B3E">
      <w:pPr>
        <w:jc w:val="both"/>
        <w:rPr>
          <w:rFonts w:ascii="Arial" w:hAnsi="Arial" w:cs="Arial"/>
          <w:color w:val="000000"/>
          <w:sz w:val="15"/>
          <w:szCs w:val="15"/>
        </w:rPr>
      </w:pPr>
    </w:p>
    <w:p w14:paraId="575631DE"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20C3F3A8"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657FA32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673DFD"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C1D11A" w14:textId="77777777" w:rsidR="00A23B3E" w:rsidRDefault="00A23B3E">
            <w:r>
              <w:rPr>
                <w:rFonts w:ascii="Arial" w:hAnsi="Arial" w:cs="Arial"/>
                <w:b/>
                <w:w w:val="0"/>
                <w:sz w:val="15"/>
                <w:szCs w:val="15"/>
              </w:rPr>
              <w:t>Risposta:</w:t>
            </w:r>
          </w:p>
        </w:tc>
      </w:tr>
      <w:tr w:rsidR="00A23B3E" w14:paraId="5A9BE8B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28DF7"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332D4088"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6A11685C"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DD9226"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273C97E5" w14:textId="77777777" w:rsidR="00A23B3E" w:rsidRDefault="00A23B3E">
            <w:r>
              <w:rPr>
                <w:rFonts w:ascii="Arial" w:hAnsi="Arial" w:cs="Arial"/>
                <w:sz w:val="15"/>
                <w:szCs w:val="15"/>
              </w:rPr>
              <w:t>[……..…][…………][…………]</w:t>
            </w:r>
          </w:p>
        </w:tc>
      </w:tr>
      <w:tr w:rsidR="00A23B3E" w14:paraId="4F6CA2A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3C4525"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653575E7"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4EF91A79"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7981F4"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617B39FE" w14:textId="77777777" w:rsidR="00A23B3E" w:rsidRDefault="00A23B3E">
            <w:r>
              <w:rPr>
                <w:rFonts w:ascii="Arial" w:hAnsi="Arial" w:cs="Arial"/>
                <w:sz w:val="15"/>
                <w:szCs w:val="15"/>
              </w:rPr>
              <w:t xml:space="preserve"> […………][……..…][……..…]</w:t>
            </w:r>
          </w:p>
        </w:tc>
      </w:tr>
    </w:tbl>
    <w:p w14:paraId="15A80722" w14:textId="77777777" w:rsidR="00A23B3E" w:rsidRDefault="00A23B3E">
      <w:pPr>
        <w:rPr>
          <w:rFonts w:ascii="Arial" w:hAnsi="Arial" w:cs="Arial"/>
          <w:sz w:val="15"/>
          <w:szCs w:val="15"/>
        </w:rPr>
      </w:pPr>
    </w:p>
    <w:p w14:paraId="6A265481"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5B84B8B2"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DAE6AB8"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7740D774"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54BE7E29"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966957"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5E53ED2B" w14:textId="77777777" w:rsidR="00A23B3E" w:rsidRDefault="00A23B3E">
            <w:r>
              <w:rPr>
                <w:rFonts w:ascii="Arial" w:hAnsi="Arial" w:cs="Arial"/>
                <w:b/>
                <w:w w:val="0"/>
                <w:sz w:val="15"/>
                <w:szCs w:val="15"/>
              </w:rPr>
              <w:t>Risposta:</w:t>
            </w:r>
          </w:p>
        </w:tc>
      </w:tr>
      <w:tr w:rsidR="00A23B3E" w14:paraId="33223FCE"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FAC82F"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14:paraId="71DE6C04"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7CE2D773"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25705CAD"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2A0231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6F7683"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43F68EDD" w14:textId="77777777" w:rsidR="00A23B3E" w:rsidRDefault="00A23B3E">
      <w:pPr>
        <w:pStyle w:val="ChapterTitle"/>
        <w:jc w:val="both"/>
        <w:rPr>
          <w:rFonts w:ascii="Arial" w:hAnsi="Arial" w:cs="Arial"/>
          <w:sz w:val="15"/>
          <w:szCs w:val="15"/>
        </w:rPr>
      </w:pPr>
    </w:p>
    <w:p w14:paraId="64D383A2" w14:textId="77777777" w:rsidR="00A23B3E" w:rsidRDefault="00A23B3E" w:rsidP="00BF74E1">
      <w:pPr>
        <w:pStyle w:val="ChapterTitle"/>
        <w:rPr>
          <w:rFonts w:ascii="Arial" w:hAnsi="Arial" w:cs="Arial"/>
          <w:i/>
          <w:sz w:val="15"/>
          <w:szCs w:val="15"/>
        </w:rPr>
      </w:pPr>
      <w:r>
        <w:rPr>
          <w:sz w:val="19"/>
          <w:szCs w:val="19"/>
        </w:rPr>
        <w:t>Parte VI: Dichiarazioni finali</w:t>
      </w:r>
    </w:p>
    <w:p w14:paraId="216DC568"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0B3ADB4F" w14:textId="012169EF"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r w:rsidR="0032175E" w:rsidRPr="003A443E">
        <w:rPr>
          <w:rFonts w:ascii="Arial" w:hAnsi="Arial" w:cs="Arial"/>
          <w:i/>
          <w:color w:val="000000"/>
          <w:sz w:val="15"/>
          <w:szCs w:val="15"/>
        </w:rPr>
        <w:t>articoli 40</w:t>
      </w:r>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6BFC25D6"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43446F2A"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336971CE" w14:textId="360BF65F" w:rsidR="009A6BEC" w:rsidRPr="00771AE4" w:rsidRDefault="00A23B3E" w:rsidP="009A6BEC">
      <w:pPr>
        <w:jc w:val="both"/>
        <w:rPr>
          <w:rFonts w:ascii="Arial" w:hAnsi="Arial" w:cs="Arial"/>
          <w:i/>
          <w:color w:val="000000"/>
          <w:sz w:val="15"/>
          <w:szCs w:val="15"/>
        </w:rPr>
      </w:pPr>
      <w:r w:rsidRPr="000953DC">
        <w:rPr>
          <w:rFonts w:ascii="Arial" w:hAnsi="Arial" w:cs="Arial"/>
          <w:i/>
          <w:sz w:val="15"/>
          <w:szCs w:val="15"/>
        </w:rPr>
        <w:t xml:space="preserve">Il sottoscritto/I sottoscritti autorizza/autorizzano formalmente </w:t>
      </w:r>
      <w:r w:rsidR="00BA1906">
        <w:rPr>
          <w:rFonts w:ascii="Arial" w:hAnsi="Arial" w:cs="Arial"/>
          <w:i/>
          <w:color w:val="auto"/>
          <w:sz w:val="15"/>
          <w:szCs w:val="15"/>
        </w:rPr>
        <w:t xml:space="preserve">la SUAM </w:t>
      </w:r>
      <w:proofErr w:type="gramStart"/>
      <w:r w:rsidR="00BA1906">
        <w:rPr>
          <w:rFonts w:ascii="Arial" w:hAnsi="Arial" w:cs="Arial"/>
          <w:i/>
          <w:color w:val="auto"/>
          <w:sz w:val="15"/>
          <w:szCs w:val="15"/>
        </w:rPr>
        <w:t xml:space="preserve">e </w:t>
      </w:r>
      <w:r w:rsidR="00BA1906" w:rsidRPr="00035E6F">
        <w:rPr>
          <w:rFonts w:ascii="Arial" w:hAnsi="Arial" w:cs="Arial"/>
          <w:i/>
          <w:color w:val="auto"/>
          <w:sz w:val="15"/>
          <w:szCs w:val="15"/>
        </w:rPr>
        <w:t xml:space="preserve"> l’Ufficio</w:t>
      </w:r>
      <w:proofErr w:type="gramEnd"/>
      <w:r w:rsidR="00BA1906" w:rsidRPr="00035E6F">
        <w:rPr>
          <w:rFonts w:ascii="Arial" w:hAnsi="Arial" w:cs="Arial"/>
          <w:i/>
          <w:color w:val="auto"/>
          <w:sz w:val="15"/>
          <w:szCs w:val="15"/>
        </w:rPr>
        <w:t xml:space="preserve"> Speciale Ricostruzione Marche (USR) - Settore “Sezione distaccata SUAM Lavori Pubblici” </w:t>
      </w:r>
      <w:r w:rsidR="000E0DDE">
        <w:rPr>
          <w:rFonts w:ascii="Arial" w:hAnsi="Arial" w:cs="Arial"/>
          <w:i/>
          <w:sz w:val="15"/>
          <w:szCs w:val="15"/>
        </w:rPr>
        <w:t xml:space="preserve"> </w:t>
      </w:r>
      <w:r w:rsidRPr="000953DC">
        <w:rPr>
          <w:rFonts w:ascii="Arial" w:hAnsi="Arial" w:cs="Arial"/>
          <w:i/>
          <w:sz w:val="15"/>
          <w:szCs w:val="15"/>
        </w:rPr>
        <w:t xml:space="preserve">ad accedere ai documenti complementari alle informazioni, di cui </w:t>
      </w:r>
      <w:r w:rsidR="009A6BEC">
        <w:rPr>
          <w:rFonts w:ascii="Arial" w:hAnsi="Arial" w:cs="Arial"/>
          <w:i/>
          <w:sz w:val="15"/>
          <w:szCs w:val="15"/>
        </w:rPr>
        <w:t xml:space="preserve">ai punti precedenti </w:t>
      </w:r>
      <w:r w:rsidRPr="000953DC">
        <w:rPr>
          <w:rFonts w:ascii="Arial" w:hAnsi="Arial" w:cs="Arial"/>
          <w:i/>
          <w:sz w:val="15"/>
          <w:szCs w:val="15"/>
        </w:rPr>
        <w:t>del presente documento di gara unico europeo, ai fini della</w:t>
      </w:r>
      <w:r w:rsidRPr="000953DC">
        <w:rPr>
          <w:rFonts w:ascii="Arial" w:hAnsi="Arial" w:cs="Arial"/>
          <w:sz w:val="15"/>
          <w:szCs w:val="15"/>
        </w:rPr>
        <w:t xml:space="preserve"> </w:t>
      </w:r>
      <w:r w:rsidR="009A6BEC" w:rsidRPr="00771AE4">
        <w:rPr>
          <w:rFonts w:ascii="Arial" w:hAnsi="Arial" w:cs="Arial"/>
          <w:i/>
          <w:color w:val="000000"/>
          <w:sz w:val="15"/>
          <w:szCs w:val="15"/>
        </w:rPr>
        <w:t>procedura indicata nella PARTE I del presente documento.</w:t>
      </w:r>
    </w:p>
    <w:p w14:paraId="6F3FB39D" w14:textId="77777777" w:rsidR="009A6BEC" w:rsidRPr="009819BB" w:rsidRDefault="009A6BEC" w:rsidP="009A6BEC">
      <w:pPr>
        <w:rPr>
          <w:rFonts w:ascii="Arial" w:hAnsi="Arial" w:cs="Arial"/>
          <w:sz w:val="15"/>
          <w:szCs w:val="15"/>
        </w:rPr>
      </w:pPr>
      <w:r w:rsidRPr="00771AE4">
        <w:rPr>
          <w:rFonts w:ascii="Arial" w:hAnsi="Arial" w:cs="Arial"/>
          <w:color w:val="000000"/>
          <w:sz w:val="15"/>
          <w:szCs w:val="15"/>
        </w:rPr>
        <w:t>Data, luogo e, se richiesto o necessario, firma/firme: […………</w:t>
      </w:r>
      <w:proofErr w:type="gramStart"/>
      <w:r w:rsidRPr="00771AE4">
        <w:rPr>
          <w:rFonts w:ascii="Arial" w:hAnsi="Arial" w:cs="Arial"/>
          <w:color w:val="000000"/>
          <w:sz w:val="15"/>
          <w:szCs w:val="15"/>
        </w:rPr>
        <w:t>…….</w:t>
      </w:r>
      <w:proofErr w:type="gramEnd"/>
      <w:r w:rsidRPr="00771AE4">
        <w:rPr>
          <w:rFonts w:ascii="Arial" w:hAnsi="Arial" w:cs="Arial"/>
          <w:color w:val="000000"/>
          <w:sz w:val="15"/>
          <w:szCs w:val="15"/>
        </w:rPr>
        <w:t>……]</w:t>
      </w:r>
    </w:p>
    <w:p w14:paraId="79DA8EAF" w14:textId="77777777" w:rsidR="00A23B3E" w:rsidRDefault="00A23B3E">
      <w:pPr>
        <w:rPr>
          <w:rFonts w:ascii="Arial" w:hAnsi="Arial" w:cs="Arial"/>
          <w:i/>
          <w:sz w:val="15"/>
          <w:szCs w:val="15"/>
        </w:rPr>
      </w:pPr>
    </w:p>
    <w:p w14:paraId="50A0CB21" w14:textId="77777777" w:rsidR="00A23B3E" w:rsidRPr="00BF74E1" w:rsidRDefault="00A23B3E">
      <w:pPr>
        <w:rPr>
          <w:rFonts w:ascii="Arial" w:hAnsi="Arial" w:cs="Arial"/>
          <w:i/>
          <w:sz w:val="14"/>
          <w:szCs w:val="14"/>
        </w:rPr>
      </w:pPr>
    </w:p>
    <w:p w14:paraId="439D9F0F" w14:textId="77777777" w:rsidR="00A23B3E" w:rsidRDefault="00A23B3E">
      <w:pPr>
        <w:pStyle w:val="Titrearticle"/>
        <w:jc w:val="both"/>
        <w:rPr>
          <w:rFonts w:ascii="Arial" w:hAnsi="Arial" w:cs="Arial"/>
          <w:sz w:val="15"/>
          <w:szCs w:val="15"/>
        </w:rPr>
      </w:pPr>
    </w:p>
    <w:p w14:paraId="10EBD5C6" w14:textId="77777777" w:rsidR="000A7B33" w:rsidRDefault="000A7B33">
      <w:bookmarkStart w:id="4" w:name="_DV_C939"/>
      <w:bookmarkEnd w:id="4"/>
    </w:p>
    <w:sectPr w:rsidR="000A7B33" w:rsidSect="00936490">
      <w:footerReference w:type="default" r:id="rId18"/>
      <w:pgSz w:w="12240" w:h="15840"/>
      <w:pgMar w:top="1276"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5EFC1" w14:textId="77777777" w:rsidR="007B1F6E" w:rsidRDefault="007B1F6E">
      <w:pPr>
        <w:spacing w:before="0" w:after="0"/>
      </w:pPr>
      <w:r>
        <w:separator/>
      </w:r>
    </w:p>
  </w:endnote>
  <w:endnote w:type="continuationSeparator" w:id="0">
    <w:p w14:paraId="044816B2" w14:textId="77777777" w:rsidR="007B1F6E" w:rsidRDefault="007B1F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78">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5773" w14:textId="37E90881"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F47109">
      <w:rPr>
        <w:rFonts w:ascii="Calibri" w:hAnsi="Calibri"/>
        <w:noProof/>
        <w:sz w:val="20"/>
        <w:szCs w:val="20"/>
      </w:rPr>
      <w:t>17</w:t>
    </w:r>
    <w:r w:rsidRPr="00D509A5">
      <w:rPr>
        <w:rFonts w:ascii="Calibri" w:hAnsi="Calibri"/>
        <w:sz w:val="20"/>
        <w:szCs w:val="20"/>
      </w:rPr>
      <w:fldChar w:fldCharType="end"/>
    </w:r>
  </w:p>
  <w:p w14:paraId="0EF7BAA9"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B22F4" w14:textId="77777777" w:rsidR="007B1F6E" w:rsidRDefault="007B1F6E">
      <w:pPr>
        <w:spacing w:before="0" w:after="0"/>
      </w:pPr>
      <w:r>
        <w:separator/>
      </w:r>
    </w:p>
  </w:footnote>
  <w:footnote w:type="continuationSeparator" w:id="0">
    <w:p w14:paraId="45C347DE" w14:textId="77777777" w:rsidR="007B1F6E" w:rsidRDefault="007B1F6E">
      <w:pPr>
        <w:spacing w:before="0" w:after="0"/>
      </w:pPr>
      <w:r>
        <w:continuationSeparator/>
      </w:r>
    </w:p>
  </w:footnote>
  <w:footnote w:id="1">
    <w:p w14:paraId="457183BF"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2ED81D57" w14:textId="77777777"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33EA5C1C"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40DC7F47" w14:textId="77777777" w:rsidR="004C711E" w:rsidRPr="001F35A9" w:rsidRDefault="004C711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660BB037" w14:textId="77777777" w:rsidR="004C711E" w:rsidRPr="001F35A9" w:rsidRDefault="004C711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69741D9F"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26A14F54"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156D18F1"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15629DB6"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0348FF86"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227F7832"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0F32D8B5"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2CB04743"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01AA8EF7"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73B40FF"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07393103"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3819F74E"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73130E5"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152DB808"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15F9C188"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298241D8"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524C13B"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E15AC07"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50758034"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46C427E0"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E3AA62C"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5B05D21B"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095A33D9"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6483BDBB"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2D12AE17"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40AD6533"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57101BE2"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200A9C73"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5220981B"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477823B7"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66FF1080"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6228E35A"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55A6E044"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7DF6721B"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72847B1A"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5F739A0A"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70E96CBD"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45FD7935"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281FCB7C"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66CE16BB"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5DC0"/>
    <w:rsid w:val="00023AC1"/>
    <w:rsid w:val="00053EE8"/>
    <w:rsid w:val="0005499F"/>
    <w:rsid w:val="000576F3"/>
    <w:rsid w:val="0007353B"/>
    <w:rsid w:val="00076DCA"/>
    <w:rsid w:val="000948EC"/>
    <w:rsid w:val="000953DC"/>
    <w:rsid w:val="000A2725"/>
    <w:rsid w:val="000A279E"/>
    <w:rsid w:val="000A7B33"/>
    <w:rsid w:val="000B5314"/>
    <w:rsid w:val="000B6328"/>
    <w:rsid w:val="000B7CB1"/>
    <w:rsid w:val="000E0DDE"/>
    <w:rsid w:val="000E5FBC"/>
    <w:rsid w:val="00100726"/>
    <w:rsid w:val="001060A7"/>
    <w:rsid w:val="00121BF6"/>
    <w:rsid w:val="00127719"/>
    <w:rsid w:val="001301F2"/>
    <w:rsid w:val="001752F0"/>
    <w:rsid w:val="001927A7"/>
    <w:rsid w:val="001D3A2B"/>
    <w:rsid w:val="001D56C2"/>
    <w:rsid w:val="001D6323"/>
    <w:rsid w:val="001F35A9"/>
    <w:rsid w:val="001F75BB"/>
    <w:rsid w:val="00231738"/>
    <w:rsid w:val="00233DE6"/>
    <w:rsid w:val="00266C0F"/>
    <w:rsid w:val="00270DA2"/>
    <w:rsid w:val="00276D86"/>
    <w:rsid w:val="00287FC3"/>
    <w:rsid w:val="002A21BC"/>
    <w:rsid w:val="002A6179"/>
    <w:rsid w:val="002C169E"/>
    <w:rsid w:val="002C558A"/>
    <w:rsid w:val="002D50E9"/>
    <w:rsid w:val="002E4224"/>
    <w:rsid w:val="002E43BE"/>
    <w:rsid w:val="00316FAD"/>
    <w:rsid w:val="0032175E"/>
    <w:rsid w:val="00350D7E"/>
    <w:rsid w:val="00357E7D"/>
    <w:rsid w:val="00364145"/>
    <w:rsid w:val="0036728A"/>
    <w:rsid w:val="003811D7"/>
    <w:rsid w:val="00384132"/>
    <w:rsid w:val="003A443E"/>
    <w:rsid w:val="003B3636"/>
    <w:rsid w:val="003E60D1"/>
    <w:rsid w:val="003E7810"/>
    <w:rsid w:val="003F6529"/>
    <w:rsid w:val="004208E4"/>
    <w:rsid w:val="004234D1"/>
    <w:rsid w:val="004506E7"/>
    <w:rsid w:val="004C711E"/>
    <w:rsid w:val="004D2DD8"/>
    <w:rsid w:val="004D36A7"/>
    <w:rsid w:val="004E268A"/>
    <w:rsid w:val="004F22FA"/>
    <w:rsid w:val="00511A45"/>
    <w:rsid w:val="00516CEA"/>
    <w:rsid w:val="005231CC"/>
    <w:rsid w:val="005309A4"/>
    <w:rsid w:val="0058406C"/>
    <w:rsid w:val="00586301"/>
    <w:rsid w:val="005B3AFC"/>
    <w:rsid w:val="005B3B08"/>
    <w:rsid w:val="005C49E6"/>
    <w:rsid w:val="005C4E11"/>
    <w:rsid w:val="005E029F"/>
    <w:rsid w:val="005E2955"/>
    <w:rsid w:val="005E4FAF"/>
    <w:rsid w:val="005F3702"/>
    <w:rsid w:val="00625142"/>
    <w:rsid w:val="0063030C"/>
    <w:rsid w:val="00635C8F"/>
    <w:rsid w:val="0064014A"/>
    <w:rsid w:val="006879D2"/>
    <w:rsid w:val="006A5E21"/>
    <w:rsid w:val="006B430C"/>
    <w:rsid w:val="006B4D39"/>
    <w:rsid w:val="006C2EF7"/>
    <w:rsid w:val="006F0E13"/>
    <w:rsid w:val="006F3D34"/>
    <w:rsid w:val="00707BA5"/>
    <w:rsid w:val="00731DDC"/>
    <w:rsid w:val="00737751"/>
    <w:rsid w:val="00750127"/>
    <w:rsid w:val="00754E65"/>
    <w:rsid w:val="00766402"/>
    <w:rsid w:val="0078758D"/>
    <w:rsid w:val="00793B8D"/>
    <w:rsid w:val="007B1F6E"/>
    <w:rsid w:val="007B50B2"/>
    <w:rsid w:val="007B50C6"/>
    <w:rsid w:val="007B5ECF"/>
    <w:rsid w:val="00807FF0"/>
    <w:rsid w:val="008154AA"/>
    <w:rsid w:val="008207B7"/>
    <w:rsid w:val="008452D0"/>
    <w:rsid w:val="00884EE3"/>
    <w:rsid w:val="008855F3"/>
    <w:rsid w:val="008917D9"/>
    <w:rsid w:val="0089654F"/>
    <w:rsid w:val="008A3763"/>
    <w:rsid w:val="008C734C"/>
    <w:rsid w:val="008E3A62"/>
    <w:rsid w:val="008F12E6"/>
    <w:rsid w:val="00900583"/>
    <w:rsid w:val="00934658"/>
    <w:rsid w:val="00936490"/>
    <w:rsid w:val="0094518E"/>
    <w:rsid w:val="00947BD5"/>
    <w:rsid w:val="00961B50"/>
    <w:rsid w:val="009644B4"/>
    <w:rsid w:val="009711A6"/>
    <w:rsid w:val="00973479"/>
    <w:rsid w:val="00982077"/>
    <w:rsid w:val="0098487B"/>
    <w:rsid w:val="009A6BEC"/>
    <w:rsid w:val="009E204E"/>
    <w:rsid w:val="009F6681"/>
    <w:rsid w:val="00A069B8"/>
    <w:rsid w:val="00A07565"/>
    <w:rsid w:val="00A115B8"/>
    <w:rsid w:val="00A14AB9"/>
    <w:rsid w:val="00A23B3E"/>
    <w:rsid w:val="00A30CBB"/>
    <w:rsid w:val="00A32524"/>
    <w:rsid w:val="00A346AC"/>
    <w:rsid w:val="00A46950"/>
    <w:rsid w:val="00A55F2A"/>
    <w:rsid w:val="00A60261"/>
    <w:rsid w:val="00A737E0"/>
    <w:rsid w:val="00A93274"/>
    <w:rsid w:val="00AA2252"/>
    <w:rsid w:val="00AA5F93"/>
    <w:rsid w:val="00AB2D9F"/>
    <w:rsid w:val="00AB684D"/>
    <w:rsid w:val="00AC0ACB"/>
    <w:rsid w:val="00AD6767"/>
    <w:rsid w:val="00AE5CFF"/>
    <w:rsid w:val="00B32C28"/>
    <w:rsid w:val="00B56551"/>
    <w:rsid w:val="00B64AE6"/>
    <w:rsid w:val="00B709B7"/>
    <w:rsid w:val="00B74A1E"/>
    <w:rsid w:val="00B80BA0"/>
    <w:rsid w:val="00B8338C"/>
    <w:rsid w:val="00B91406"/>
    <w:rsid w:val="00B934F8"/>
    <w:rsid w:val="00B965BB"/>
    <w:rsid w:val="00BA1906"/>
    <w:rsid w:val="00BA4F12"/>
    <w:rsid w:val="00BB116C"/>
    <w:rsid w:val="00BB639E"/>
    <w:rsid w:val="00BC09F5"/>
    <w:rsid w:val="00BE08C4"/>
    <w:rsid w:val="00BF74E1"/>
    <w:rsid w:val="00C018C5"/>
    <w:rsid w:val="00C03658"/>
    <w:rsid w:val="00C04C65"/>
    <w:rsid w:val="00C052B1"/>
    <w:rsid w:val="00C358D0"/>
    <w:rsid w:val="00C427DB"/>
    <w:rsid w:val="00C47D53"/>
    <w:rsid w:val="00C52798"/>
    <w:rsid w:val="00C60A33"/>
    <w:rsid w:val="00C64D4B"/>
    <w:rsid w:val="00C92169"/>
    <w:rsid w:val="00C93D43"/>
    <w:rsid w:val="00CA04F3"/>
    <w:rsid w:val="00CC764A"/>
    <w:rsid w:val="00CD0438"/>
    <w:rsid w:val="00CD2288"/>
    <w:rsid w:val="00CD3E4F"/>
    <w:rsid w:val="00CF449A"/>
    <w:rsid w:val="00D141A3"/>
    <w:rsid w:val="00D27DB2"/>
    <w:rsid w:val="00D306FD"/>
    <w:rsid w:val="00D469D4"/>
    <w:rsid w:val="00D509A5"/>
    <w:rsid w:val="00D52D34"/>
    <w:rsid w:val="00D64744"/>
    <w:rsid w:val="00D92A41"/>
    <w:rsid w:val="00D93877"/>
    <w:rsid w:val="00D97319"/>
    <w:rsid w:val="00DA7329"/>
    <w:rsid w:val="00DE4996"/>
    <w:rsid w:val="00DF6ED4"/>
    <w:rsid w:val="00E0264E"/>
    <w:rsid w:val="00E15F84"/>
    <w:rsid w:val="00E27121"/>
    <w:rsid w:val="00E57CD6"/>
    <w:rsid w:val="00E84DA5"/>
    <w:rsid w:val="00EB216B"/>
    <w:rsid w:val="00EB45DC"/>
    <w:rsid w:val="00EF620D"/>
    <w:rsid w:val="00F13D8D"/>
    <w:rsid w:val="00F26DE7"/>
    <w:rsid w:val="00F3502F"/>
    <w:rsid w:val="00F351F0"/>
    <w:rsid w:val="00F47109"/>
    <w:rsid w:val="00F51F37"/>
    <w:rsid w:val="00F52E5D"/>
    <w:rsid w:val="00F575CF"/>
    <w:rsid w:val="00F57D8D"/>
    <w:rsid w:val="00F62D30"/>
    <w:rsid w:val="00F62F53"/>
    <w:rsid w:val="00F672A2"/>
    <w:rsid w:val="00F706E8"/>
    <w:rsid w:val="00F9449A"/>
    <w:rsid w:val="00F94671"/>
    <w:rsid w:val="00F95202"/>
    <w:rsid w:val="00F96317"/>
    <w:rsid w:val="00F97A5D"/>
    <w:rsid w:val="00FB1231"/>
    <w:rsid w:val="00FB3543"/>
    <w:rsid w:val="00FB368A"/>
    <w:rsid w:val="00FC6342"/>
    <w:rsid w:val="00FC6D71"/>
    <w:rsid w:val="00FD32EC"/>
    <w:rsid w:val="00FD79D7"/>
    <w:rsid w:val="00FE0808"/>
    <w:rsid w:val="00FF035A"/>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709AA60"/>
  <w15:chartTrackingRefBased/>
  <w15:docId w15:val="{23F7A529-7A49-4623-9EAB-51C564F48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78"/>
      <w:b/>
      <w:bCs/>
      <w:smallCaps/>
      <w:szCs w:val="28"/>
    </w:rPr>
  </w:style>
  <w:style w:type="paragraph" w:styleId="Titolo2">
    <w:name w:val="heading 2"/>
    <w:basedOn w:val="Normale"/>
    <w:qFormat/>
    <w:pPr>
      <w:keepNext/>
      <w:outlineLvl w:val="1"/>
    </w:pPr>
    <w:rPr>
      <w:rFonts w:eastAsia="font278"/>
      <w:b/>
      <w:bCs/>
      <w:szCs w:val="26"/>
    </w:rPr>
  </w:style>
  <w:style w:type="paragraph" w:styleId="Titolo3">
    <w:name w:val="heading 3"/>
    <w:basedOn w:val="Normale"/>
    <w:qFormat/>
    <w:pPr>
      <w:keepNext/>
      <w:outlineLvl w:val="2"/>
    </w:pPr>
    <w:rPr>
      <w:rFonts w:eastAsia="font278"/>
      <w:bCs/>
      <w:i/>
    </w:rPr>
  </w:style>
  <w:style w:type="paragraph" w:styleId="Titolo4">
    <w:name w:val="heading 4"/>
    <w:basedOn w:val="Normale"/>
    <w:qFormat/>
    <w:pPr>
      <w:keepNext/>
      <w:outlineLvl w:val="3"/>
    </w:pPr>
    <w:rPr>
      <w:rFonts w:eastAsia="font27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8" w:hAnsi="Times New Roman" w:cs="Times New Roman"/>
      <w:b/>
      <w:bCs/>
      <w:smallCaps/>
      <w:sz w:val="24"/>
      <w:szCs w:val="28"/>
      <w:lang w:eastAsia="it-IT" w:bidi="it-IT"/>
    </w:rPr>
  </w:style>
  <w:style w:type="character" w:customStyle="1" w:styleId="Titolo2Carattere">
    <w:name w:val="Titolo 2 Carattere"/>
    <w:rPr>
      <w:rFonts w:ascii="Times New Roman" w:eastAsia="font278" w:hAnsi="Times New Roman" w:cs="Times New Roman"/>
      <w:b/>
      <w:bCs/>
      <w:sz w:val="24"/>
      <w:szCs w:val="26"/>
      <w:lang w:eastAsia="it-IT" w:bidi="it-IT"/>
    </w:rPr>
  </w:style>
  <w:style w:type="character" w:customStyle="1" w:styleId="Titolo3Carattere">
    <w:name w:val="Titolo 3 Carattere"/>
    <w:rPr>
      <w:rFonts w:ascii="Times New Roman" w:eastAsia="font278" w:hAnsi="Times New Roman" w:cs="Times New Roman"/>
      <w:bCs/>
      <w:i/>
      <w:sz w:val="24"/>
      <w:lang w:eastAsia="it-IT" w:bidi="it-IT"/>
    </w:rPr>
  </w:style>
  <w:style w:type="character" w:customStyle="1" w:styleId="Titolo4Carattere">
    <w:name w:val="Titolo 4 Carattere"/>
    <w:rPr>
      <w:rFonts w:ascii="Times New Roman" w:eastAsia="font27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uiPriority w:val="99"/>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uiPriority w:val="99"/>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Testocommento">
    <w:name w:val="annotation text"/>
    <w:basedOn w:val="Normale"/>
    <w:link w:val="TestocommentoCarattere"/>
    <w:uiPriority w:val="99"/>
    <w:semiHidden/>
    <w:unhideWhenUsed/>
    <w:rsid w:val="00266C0F"/>
    <w:rPr>
      <w:sz w:val="20"/>
      <w:szCs w:val="20"/>
      <w:lang w:val="x-none" w:eastAsia="x-none"/>
    </w:rPr>
  </w:style>
  <w:style w:type="character" w:customStyle="1" w:styleId="TestocommentoCarattere">
    <w:name w:val="Testo commento Carattere"/>
    <w:link w:val="Testocommento"/>
    <w:uiPriority w:val="99"/>
    <w:semiHidden/>
    <w:rsid w:val="00266C0F"/>
    <w:rPr>
      <w:rFonts w:eastAsia="Calibri"/>
      <w:color w:val="00000A"/>
      <w:kern w:val="1"/>
      <w:lang w:bidi="it-IT"/>
    </w:rPr>
  </w:style>
  <w:style w:type="paragraph" w:customStyle="1" w:styleId="Corpodeltesto1">
    <w:name w:val="Corpo del testo1"/>
    <w:basedOn w:val="Normale"/>
    <w:rsid w:val="001927A7"/>
    <w:pPr>
      <w:suppressAutoHyphens w:val="0"/>
      <w:spacing w:before="0" w:after="0" w:line="480" w:lineRule="atLeast"/>
      <w:ind w:right="335"/>
    </w:pPr>
    <w:rPr>
      <w:rFonts w:eastAsia="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3515-4BF3-46D9-B8B3-0D9CEB94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6414</Words>
  <Characters>36560</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42889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Davide Berloni</cp:lastModifiedBy>
  <cp:revision>3</cp:revision>
  <cp:lastPrinted>2016-07-15T14:50:00Z</cp:lastPrinted>
  <dcterms:created xsi:type="dcterms:W3CDTF">2022-12-05T09:13:00Z</dcterms:created>
  <dcterms:modified xsi:type="dcterms:W3CDTF">2022-12-05T09:27:00Z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